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2EA1018"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586350">
        <w:rPr>
          <w:rFonts w:ascii="Arial" w:hAnsi="Arial" w:cs="Arial"/>
          <w:b/>
          <w:color w:val="000000"/>
          <w:sz w:val="18"/>
          <w:szCs w:val="18"/>
        </w:rPr>
        <w:t>0</w:t>
      </w:r>
      <w:r w:rsidR="008D0741">
        <w:rPr>
          <w:rFonts w:ascii="Arial" w:hAnsi="Arial" w:cs="Arial"/>
          <w:b/>
          <w:color w:val="000000"/>
          <w:sz w:val="18"/>
          <w:szCs w:val="18"/>
        </w:rPr>
        <w:t xml:space="preserve"> in od </w:t>
      </w:r>
      <w:r w:rsidR="005C44FF">
        <w:rPr>
          <w:rFonts w:ascii="Arial" w:hAnsi="Arial" w:cs="Arial"/>
          <w:b/>
          <w:color w:val="000000"/>
          <w:sz w:val="18"/>
          <w:szCs w:val="18"/>
        </w:rPr>
        <w:t>12-14</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DA50A8" w14:paraId="5A2B2C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A9C40" w14:textId="6B3828ED" w:rsidR="00DA50A8" w:rsidRDefault="00DA50A8">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C74C3" w14:textId="0808C2A0" w:rsidR="00DA50A8" w:rsidRP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O</w:t>
            </w:r>
            <w:r w:rsidRPr="00DA50A8">
              <w:rPr>
                <w:rFonts w:ascii="Arial" w:hAnsi="Arial" w:cs="Arial"/>
                <w:color w:val="000000"/>
                <w:position w:val="-2"/>
                <w:sz w:val="18"/>
                <w:szCs w:val="18"/>
              </w:rPr>
              <w:t>dlo</w:t>
            </w:r>
            <w:r>
              <w:rPr>
                <w:rFonts w:ascii="Arial" w:hAnsi="Arial" w:cs="Arial"/>
                <w:color w:val="000000"/>
                <w:position w:val="-2"/>
                <w:sz w:val="18"/>
                <w:szCs w:val="18"/>
              </w:rPr>
              <w:t>čba o registraciji objekta pri V</w:t>
            </w:r>
            <w:r w:rsidRPr="00DA50A8">
              <w:rPr>
                <w:rFonts w:ascii="Arial" w:hAnsi="Arial" w:cs="Arial"/>
                <w:color w:val="000000"/>
                <w:position w:val="-2"/>
                <w:sz w:val="18"/>
                <w:szCs w:val="18"/>
              </w:rPr>
              <w:t>eterinarski</w:t>
            </w:r>
          </w:p>
          <w:p w14:paraId="70A9179E" w14:textId="5202C12F" w:rsid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upravi RS</w:t>
            </w:r>
            <w:r w:rsidRPr="00DA50A8">
              <w:rPr>
                <w:rFonts w:ascii="Arial" w:hAnsi="Arial" w:cs="Arial"/>
                <w:color w:val="000000"/>
                <w:position w:val="-2"/>
                <w:sz w:val="18"/>
                <w:szCs w:val="18"/>
              </w:rPr>
              <w:t xml:space="preserve"> oziroma lastna izjava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F678" w14:textId="265596D9" w:rsidR="00DA50A8" w:rsidRDefault="00DA50A8">
            <w:pPr>
              <w:spacing w:before="135" w:after="135"/>
              <w:jc w:val="both"/>
              <w:textAlignment w:val="center"/>
              <w:rPr>
                <w:rFonts w:ascii="Arial" w:hAnsi="Arial" w:cs="Arial"/>
                <w:color w:val="000000"/>
                <w:position w:val="-2"/>
                <w:sz w:val="18"/>
                <w:szCs w:val="18"/>
              </w:rPr>
            </w:pPr>
            <w:r w:rsidRPr="00DA50A8">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0EE85DA" w:rsidR="00E807DF" w:rsidRDefault="00DA50A8"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0D304297" w:rsidR="00E807DF" w:rsidRDefault="00DA50A8"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5F5F2A04" w:rsidR="00E807DF" w:rsidRDefault="00DA50A8"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0E8D50C1" w:rsidR="00E807DF" w:rsidRDefault="00DA50A8"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E63EFB4" w:rsidR="00E807DF" w:rsidRDefault="00DA50A8" w:rsidP="00E807DF">
            <w: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F8796A0" w:rsidR="00E807DF" w:rsidRPr="008D0741" w:rsidRDefault="00E807DF" w:rsidP="00E807DF">
            <w:r w:rsidRPr="008D0741">
              <w:t>1</w:t>
            </w:r>
            <w:r w:rsidR="00DA50A8">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510EC0DF" w:rsidR="00E807DF" w:rsidRPr="008D0741" w:rsidRDefault="00E807DF" w:rsidP="00E807DF">
            <w:r w:rsidRPr="008D0741">
              <w:t>1</w:t>
            </w:r>
            <w:r w:rsidR="00DA50A8">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7BDD128F" w:rsidR="007651DB" w:rsidRPr="008D0741" w:rsidRDefault="007651DB" w:rsidP="00E807DF">
            <w:r w:rsidRPr="008D0741">
              <w:t>1</w:t>
            </w:r>
            <w:r w:rsidR="00DA50A8">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43958FB9" w:rsidR="00E807DF" w:rsidRDefault="00E807DF" w:rsidP="00E807DF">
            <w:r>
              <w:t>1</w:t>
            </w:r>
            <w:r w:rsidR="00DA50A8">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533D7D32"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586350">
        <w:rPr>
          <w:rFonts w:ascii="Arial" w:hAnsi="Arial" w:cs="Arial"/>
          <w:b/>
          <w:bCs/>
          <w:color w:val="000000"/>
          <w:sz w:val="18"/>
          <w:szCs w:val="18"/>
        </w:rPr>
        <w:t>dveh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6F1EAE">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6F1EAE">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6F1EAE">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6F1EA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DA50A8" w14:paraId="06F86EC9"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DA50A8" w:rsidRPr="000A1F28" w:rsidRDefault="00DA50A8" w:rsidP="00DA50A8">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C4F475D" w14:textId="753C47B4" w:rsidR="00DA50A8" w:rsidRPr="00DA50A8" w:rsidRDefault="00DA50A8" w:rsidP="00DA50A8">
            <w:pPr>
              <w:jc w:val="both"/>
              <w:rPr>
                <w:sz w:val="18"/>
                <w:szCs w:val="18"/>
              </w:rPr>
            </w:pPr>
            <w:r w:rsidRPr="00DA50A8">
              <w:rPr>
                <w:rFonts w:ascii="Arial" w:eastAsia="Times New Roman" w:hAnsi="Arial" w:cs="Arial"/>
                <w:sz w:val="18"/>
                <w:szCs w:val="18"/>
                <w:lang w:eastAsia="sl-SI"/>
              </w:rPr>
              <w:t>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DA50A8" w:rsidRDefault="00DA50A8" w:rsidP="00DA50A8">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DA50A8" w:rsidRDefault="00DA50A8" w:rsidP="00DA50A8">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DA50A8" w:rsidRDefault="00DA50A8" w:rsidP="00DA50A8">
            <w:r>
              <w:rPr>
                <w:rFonts w:ascii="Arial" w:hAnsi="Arial" w:cs="Arial"/>
                <w:color w:val="000000"/>
                <w:position w:val="-2"/>
                <w:sz w:val="18"/>
                <w:szCs w:val="18"/>
              </w:rPr>
              <w:t> </w:t>
            </w:r>
          </w:p>
        </w:tc>
      </w:tr>
      <w:tr w:rsidR="00DA50A8" w14:paraId="5372F2DB"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37AC026" w14:textId="2497C8CA" w:rsidR="00DA50A8" w:rsidRPr="00DA50A8" w:rsidRDefault="00DA50A8" w:rsidP="00DA50A8">
            <w:pPr>
              <w:jc w:val="both"/>
              <w:rPr>
                <w:sz w:val="18"/>
                <w:szCs w:val="18"/>
              </w:rPr>
            </w:pPr>
            <w:r w:rsidRPr="00DA50A8">
              <w:rPr>
                <w:rFonts w:ascii="Arial" w:eastAsia="Times New Roman" w:hAnsi="Arial" w:cs="Arial"/>
                <w:sz w:val="18"/>
                <w:szCs w:val="18"/>
                <w:lang w:eastAsia="sl-SI"/>
              </w:rPr>
              <w:t>Polnjeno pekovsko in slaščičarsko pecivo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DA50A8" w:rsidRDefault="00DA50A8" w:rsidP="00DA50A8">
            <w:pPr>
              <w:rPr>
                <w:rFonts w:ascii="Arial" w:hAnsi="Arial" w:cs="Arial"/>
                <w:color w:val="000000"/>
                <w:position w:val="-2"/>
                <w:sz w:val="18"/>
                <w:szCs w:val="18"/>
              </w:rPr>
            </w:pPr>
          </w:p>
        </w:tc>
      </w:tr>
      <w:tr w:rsidR="00DA50A8" w14:paraId="45A044D5"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E891B6D" w14:textId="6DFEC5B9" w:rsidR="00DA50A8" w:rsidRPr="00DA50A8" w:rsidRDefault="00DA50A8" w:rsidP="00DA50A8">
            <w:pPr>
              <w:jc w:val="both"/>
              <w:rPr>
                <w:sz w:val="18"/>
                <w:szCs w:val="18"/>
              </w:rPr>
            </w:pPr>
            <w:r w:rsidRPr="00DA50A8">
              <w:rPr>
                <w:rFonts w:ascii="Arial" w:eastAsia="Times New Roman" w:hAnsi="Arial" w:cs="Arial"/>
                <w:sz w:val="18"/>
                <w:szCs w:val="18"/>
                <w:lang w:eastAsia="sl-SI"/>
              </w:rPr>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DA50A8" w:rsidRDefault="00DA50A8" w:rsidP="00DA50A8">
            <w:pPr>
              <w:rPr>
                <w:rFonts w:ascii="Arial" w:hAnsi="Arial" w:cs="Arial"/>
                <w:color w:val="000000"/>
                <w:position w:val="-2"/>
                <w:sz w:val="18"/>
                <w:szCs w:val="18"/>
              </w:rPr>
            </w:pPr>
          </w:p>
        </w:tc>
      </w:tr>
      <w:tr w:rsidR="00DA50A8" w14:paraId="274759A1"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6FCFBB3" w14:textId="61F429F7" w:rsidR="00DA50A8" w:rsidRPr="00DA50A8" w:rsidRDefault="00DA50A8" w:rsidP="00DA50A8">
            <w:pPr>
              <w:jc w:val="both"/>
              <w:rPr>
                <w:sz w:val="18"/>
                <w:szCs w:val="18"/>
              </w:rPr>
            </w:pPr>
            <w:r w:rsidRPr="00DA50A8">
              <w:rPr>
                <w:rFonts w:ascii="Arial" w:eastAsia="Times New Roman" w:hAnsi="Arial" w:cs="Arial"/>
                <w:sz w:val="18"/>
                <w:szCs w:val="18"/>
                <w:lang w:eastAsia="sl-SI"/>
              </w:rPr>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DA50A8" w:rsidRDefault="00DA50A8" w:rsidP="00DA50A8">
            <w:pPr>
              <w:rPr>
                <w:rFonts w:ascii="Arial" w:hAnsi="Arial" w:cs="Arial"/>
                <w:color w:val="000000"/>
                <w:position w:val="-2"/>
                <w:sz w:val="18"/>
                <w:szCs w:val="18"/>
              </w:rPr>
            </w:pPr>
          </w:p>
        </w:tc>
      </w:tr>
      <w:tr w:rsidR="00DA50A8" w14:paraId="0D9E7D46"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0C9B6FB" w14:textId="6EFAC7F6" w:rsidR="00DA50A8" w:rsidRPr="00DA50A8" w:rsidRDefault="00DA50A8" w:rsidP="00DA50A8">
            <w:pPr>
              <w:jc w:val="both"/>
              <w:rPr>
                <w:sz w:val="18"/>
                <w:szCs w:val="18"/>
              </w:rPr>
            </w:pPr>
            <w:r w:rsidRPr="00DA50A8">
              <w:rPr>
                <w:rFonts w:ascii="Arial" w:eastAsia="Times New Roman" w:hAnsi="Arial" w:cs="Arial"/>
                <w:sz w:val="18"/>
                <w:szCs w:val="18"/>
                <w:lang w:eastAsia="sl-SI"/>
              </w:rPr>
              <w:t>Perutnina in izdelki iz perutnine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DA50A8" w:rsidRDefault="00DA50A8" w:rsidP="00DA50A8">
            <w:pPr>
              <w:rPr>
                <w:rFonts w:ascii="Arial" w:hAnsi="Arial" w:cs="Arial"/>
                <w:color w:val="000000"/>
                <w:position w:val="-2"/>
                <w:sz w:val="18"/>
                <w:szCs w:val="18"/>
              </w:rPr>
            </w:pPr>
          </w:p>
        </w:tc>
      </w:tr>
      <w:tr w:rsidR="00DA50A8" w14:paraId="5C0CECCA"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0DD740D" w14:textId="25D62367" w:rsidR="00DA50A8" w:rsidRPr="00DA50A8" w:rsidRDefault="00DA50A8" w:rsidP="00DA50A8">
            <w:pPr>
              <w:jc w:val="both"/>
              <w:rPr>
                <w:sz w:val="18"/>
                <w:szCs w:val="18"/>
              </w:rPr>
            </w:pPr>
            <w:r w:rsidRPr="00DA50A8">
              <w:rPr>
                <w:rFonts w:ascii="Arial" w:eastAsia="Times New Roman" w:hAnsi="Arial" w:cs="Arial"/>
                <w:sz w:val="18"/>
                <w:szCs w:val="18"/>
                <w:lang w:eastAsia="sl-SI"/>
              </w:rPr>
              <w:t>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DA50A8" w:rsidRDefault="00DA50A8" w:rsidP="00DA50A8">
            <w:pPr>
              <w:rPr>
                <w:rFonts w:ascii="Arial" w:hAnsi="Arial" w:cs="Arial"/>
                <w:color w:val="000000"/>
                <w:position w:val="-2"/>
                <w:sz w:val="18"/>
                <w:szCs w:val="18"/>
              </w:rPr>
            </w:pPr>
          </w:p>
        </w:tc>
      </w:tr>
      <w:tr w:rsidR="00DA50A8" w14:paraId="525B85DC"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24586FB" w14:textId="2318E3C9" w:rsidR="00DA50A8" w:rsidRPr="00DA50A8" w:rsidRDefault="00DA50A8" w:rsidP="00DA50A8">
            <w:pPr>
              <w:jc w:val="both"/>
              <w:rPr>
                <w:sz w:val="18"/>
                <w:szCs w:val="18"/>
              </w:rPr>
            </w:pPr>
            <w:r w:rsidRPr="00DA50A8">
              <w:rPr>
                <w:rFonts w:ascii="Arial" w:eastAsia="Times New Roman" w:hAnsi="Arial" w:cs="Arial"/>
                <w:sz w:val="18"/>
                <w:szCs w:val="18"/>
                <w:lang w:eastAsia="sl-SI"/>
              </w:rPr>
              <w:t>Sveža kokošja 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DA50A8" w:rsidRDefault="00DA50A8" w:rsidP="00DA50A8">
            <w:pPr>
              <w:rPr>
                <w:rFonts w:ascii="Arial" w:hAnsi="Arial" w:cs="Arial"/>
                <w:color w:val="000000"/>
                <w:position w:val="-2"/>
                <w:sz w:val="18"/>
                <w:szCs w:val="18"/>
              </w:rPr>
            </w:pPr>
          </w:p>
        </w:tc>
      </w:tr>
      <w:tr w:rsidR="00DA50A8" w14:paraId="5DF21E5D"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B61179A" w14:textId="0CE766CC" w:rsidR="00DA50A8" w:rsidRPr="00DA50A8" w:rsidRDefault="00DA50A8" w:rsidP="00DA50A8">
            <w:pPr>
              <w:jc w:val="both"/>
              <w:rPr>
                <w:sz w:val="18"/>
                <w:szCs w:val="18"/>
              </w:rPr>
            </w:pPr>
            <w:r w:rsidRPr="00DA50A8">
              <w:rPr>
                <w:rFonts w:ascii="Arial" w:eastAsia="Times New Roman" w:hAnsi="Arial" w:cs="Arial"/>
                <w:sz w:val="18"/>
                <w:szCs w:val="18"/>
                <w:lang w:eastAsia="sl-SI"/>
              </w:rPr>
              <w:t>Sveže sadje, zelenjava, suho sadje in oreščki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DA50A8" w:rsidRDefault="00DA50A8" w:rsidP="00DA50A8">
            <w:pPr>
              <w:rPr>
                <w:rFonts w:ascii="Arial" w:hAnsi="Arial" w:cs="Arial"/>
                <w:color w:val="000000"/>
                <w:position w:val="-2"/>
                <w:sz w:val="18"/>
                <w:szCs w:val="18"/>
              </w:rPr>
            </w:pPr>
          </w:p>
        </w:tc>
      </w:tr>
      <w:tr w:rsidR="00DA50A8" w14:paraId="11C6313F"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EA92802" w14:textId="245F4C3F" w:rsidR="00DA50A8" w:rsidRPr="00DA50A8" w:rsidRDefault="00DA50A8" w:rsidP="00DA50A8">
            <w:pPr>
              <w:jc w:val="both"/>
              <w:rPr>
                <w:sz w:val="18"/>
                <w:szCs w:val="18"/>
              </w:rPr>
            </w:pPr>
            <w:r w:rsidRPr="00DA50A8">
              <w:rPr>
                <w:rFonts w:ascii="Arial" w:eastAsia="Times New Roman" w:hAnsi="Arial" w:cs="Arial"/>
                <w:sz w:val="18"/>
                <w:szCs w:val="18"/>
                <w:lang w:eastAsia="sl-SI"/>
              </w:rPr>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DA50A8" w:rsidRDefault="00DA50A8" w:rsidP="00DA50A8">
            <w:pPr>
              <w:rPr>
                <w:rFonts w:ascii="Arial" w:hAnsi="Arial" w:cs="Arial"/>
                <w:color w:val="000000"/>
                <w:position w:val="-2"/>
                <w:sz w:val="18"/>
                <w:szCs w:val="18"/>
              </w:rPr>
            </w:pPr>
          </w:p>
        </w:tc>
      </w:tr>
      <w:tr w:rsidR="00DA50A8" w14:paraId="4FEAC8B5"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8DF6FE8" w14:textId="76FCBFD6" w:rsidR="00DA50A8" w:rsidRPr="00DA50A8" w:rsidRDefault="00DA50A8" w:rsidP="00DA50A8">
            <w:pPr>
              <w:jc w:val="both"/>
              <w:rPr>
                <w:sz w:val="18"/>
                <w:szCs w:val="18"/>
              </w:rPr>
            </w:pPr>
            <w:r w:rsidRPr="00DA50A8">
              <w:rPr>
                <w:rFonts w:ascii="Arial" w:eastAsia="Times New Roman" w:hAnsi="Arial" w:cs="Arial"/>
                <w:sz w:val="18"/>
                <w:szCs w:val="18"/>
                <w:lang w:eastAsia="sl-SI"/>
              </w:rPr>
              <w:t>Žita in žitni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DA50A8" w:rsidRDefault="00DA50A8" w:rsidP="00DA50A8">
            <w:pPr>
              <w:rPr>
                <w:rFonts w:ascii="Arial" w:hAnsi="Arial" w:cs="Arial"/>
                <w:color w:val="000000"/>
                <w:position w:val="-2"/>
                <w:sz w:val="18"/>
                <w:szCs w:val="18"/>
              </w:rPr>
            </w:pPr>
          </w:p>
        </w:tc>
      </w:tr>
      <w:tr w:rsidR="00DA50A8" w14:paraId="775464C8"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CBFF" w14:textId="2C01E42B"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797AAC1B" w14:textId="5958625C" w:rsidR="00DA50A8" w:rsidRPr="00DA50A8" w:rsidRDefault="00DA50A8" w:rsidP="00DA50A8">
            <w:pPr>
              <w:jc w:val="both"/>
              <w:rPr>
                <w:sz w:val="18"/>
                <w:szCs w:val="18"/>
              </w:rPr>
            </w:pPr>
            <w:r w:rsidRPr="00DA50A8">
              <w:rPr>
                <w:rFonts w:ascii="Arial" w:eastAsia="Times New Roman" w:hAnsi="Arial" w:cs="Arial"/>
                <w:sz w:val="18"/>
                <w:szCs w:val="18"/>
                <w:lang w:eastAsia="sl-SI"/>
              </w:rPr>
              <w:t>Testenine in jušne zakuhe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8A08"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1496C"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7918" w14:textId="77777777" w:rsidR="00DA50A8" w:rsidRDefault="00DA50A8" w:rsidP="00DA50A8">
            <w:pPr>
              <w:rPr>
                <w:rFonts w:ascii="Arial" w:hAnsi="Arial" w:cs="Arial"/>
                <w:color w:val="000000"/>
                <w:position w:val="-2"/>
                <w:sz w:val="18"/>
                <w:szCs w:val="18"/>
              </w:rPr>
            </w:pPr>
          </w:p>
        </w:tc>
      </w:tr>
      <w:tr w:rsidR="00DA50A8" w14:paraId="4F16134B"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1643" w14:textId="0A34CB36"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822EE2B" w14:textId="2EC259BC" w:rsidR="00DA50A8" w:rsidRPr="00DA50A8" w:rsidRDefault="00DA50A8" w:rsidP="00DA50A8">
            <w:pPr>
              <w:jc w:val="both"/>
              <w:rPr>
                <w:sz w:val="18"/>
                <w:szCs w:val="18"/>
              </w:rPr>
            </w:pPr>
            <w:r w:rsidRPr="00DA50A8">
              <w:rPr>
                <w:rFonts w:ascii="Arial" w:eastAsia="Times New Roman" w:hAnsi="Arial" w:cs="Arial"/>
                <w:sz w:val="18"/>
                <w:szCs w:val="18"/>
                <w:lang w:eastAsia="sl-SI"/>
              </w:rPr>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7BBB1"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477F"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B6F1" w14:textId="77777777" w:rsidR="00DA50A8" w:rsidRDefault="00DA50A8" w:rsidP="00DA50A8">
            <w:pPr>
              <w:rPr>
                <w:rFonts w:ascii="Arial" w:hAnsi="Arial" w:cs="Arial"/>
                <w:color w:val="000000"/>
                <w:position w:val="-2"/>
                <w:sz w:val="18"/>
                <w:szCs w:val="18"/>
              </w:rPr>
            </w:pPr>
          </w:p>
        </w:tc>
      </w:tr>
      <w:tr w:rsidR="00DA50A8" w14:paraId="5D3FC200"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A8F8E" w14:textId="4479DF8A"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4F20D62" w14:textId="70F953DD" w:rsidR="00DA50A8" w:rsidRPr="00DA50A8" w:rsidRDefault="00DA50A8" w:rsidP="00DA50A8">
            <w:pPr>
              <w:jc w:val="both"/>
              <w:rPr>
                <w:sz w:val="18"/>
                <w:szCs w:val="18"/>
              </w:rPr>
            </w:pPr>
            <w:r w:rsidRPr="00DA50A8">
              <w:rPr>
                <w:rFonts w:ascii="Arial" w:eastAsia="Times New Roman" w:hAnsi="Arial" w:cs="Arial"/>
                <w:sz w:val="18"/>
                <w:szCs w:val="18"/>
                <w:lang w:eastAsia="sl-SI"/>
              </w:rPr>
              <w:t>Sokovi in sirupi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376E"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32DB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E56AC" w14:textId="77777777" w:rsidR="00DA50A8" w:rsidRDefault="00DA50A8" w:rsidP="00DA50A8">
            <w:pPr>
              <w:rPr>
                <w:rFonts w:ascii="Arial" w:hAnsi="Arial" w:cs="Arial"/>
                <w:color w:val="000000"/>
                <w:position w:val="-2"/>
                <w:sz w:val="18"/>
                <w:szCs w:val="18"/>
              </w:rPr>
            </w:pPr>
          </w:p>
        </w:tc>
      </w:tr>
      <w:tr w:rsidR="00DA50A8" w14:paraId="1EF48D44"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D12C" w14:textId="088657BB"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25B565C" w14:textId="28134BEF" w:rsidR="00DA50A8" w:rsidRPr="00DA50A8" w:rsidRDefault="00DA50A8" w:rsidP="00DA50A8">
            <w:pPr>
              <w:jc w:val="both"/>
              <w:rPr>
                <w:sz w:val="18"/>
                <w:szCs w:val="18"/>
              </w:rPr>
            </w:pPr>
            <w:r w:rsidRPr="00DA50A8">
              <w:rPr>
                <w:rFonts w:ascii="Arial" w:eastAsia="Times New Roman" w:hAnsi="Arial" w:cs="Arial"/>
                <w:sz w:val="18"/>
                <w:szCs w:val="18"/>
                <w:lang w:eastAsia="sl-SI"/>
              </w:rPr>
              <w:t xml:space="preserve">Razni </w:t>
            </w:r>
            <w:proofErr w:type="spellStart"/>
            <w:r w:rsidRPr="00DA50A8">
              <w:rPr>
                <w:rFonts w:ascii="Arial" w:eastAsia="Times New Roman" w:hAnsi="Arial" w:cs="Arial"/>
                <w:sz w:val="18"/>
                <w:szCs w:val="18"/>
                <w:lang w:eastAsia="sl-SI"/>
              </w:rPr>
              <w:t>prehrambeni</w:t>
            </w:r>
            <w:proofErr w:type="spellEnd"/>
            <w:r w:rsidRPr="00DA50A8">
              <w:rPr>
                <w:rFonts w:ascii="Arial" w:eastAsia="Times New Roman" w:hAnsi="Arial" w:cs="Arial"/>
                <w:sz w:val="18"/>
                <w:szCs w:val="18"/>
                <w:lang w:eastAsia="sl-SI"/>
              </w:rPr>
              <w:t xml:space="preserve">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CC4EF"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C09E7"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486CF" w14:textId="77777777" w:rsidR="00DA50A8" w:rsidRDefault="00DA50A8" w:rsidP="00DA50A8">
            <w:pPr>
              <w:rPr>
                <w:rFonts w:ascii="Arial" w:hAnsi="Arial" w:cs="Arial"/>
                <w:color w:val="000000"/>
                <w:position w:val="-2"/>
                <w:sz w:val="18"/>
                <w:szCs w:val="18"/>
              </w:rPr>
            </w:pPr>
          </w:p>
        </w:tc>
      </w:tr>
      <w:tr w:rsidR="00DA50A8" w14:paraId="0BEC5B89"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B8DA4" w14:textId="5EEA7731"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15. </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92598B5" w14:textId="0754D30A"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mleko in </w:t>
            </w: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203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083E5"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BE96" w14:textId="77777777" w:rsidR="00DA50A8" w:rsidRDefault="00DA50A8" w:rsidP="00DA50A8">
            <w:pPr>
              <w:rPr>
                <w:rFonts w:ascii="Arial" w:hAnsi="Arial" w:cs="Arial"/>
                <w:color w:val="000000"/>
                <w:position w:val="-2"/>
                <w:sz w:val="18"/>
                <w:szCs w:val="18"/>
              </w:rPr>
            </w:pPr>
          </w:p>
        </w:tc>
      </w:tr>
      <w:tr w:rsidR="00DA50A8" w14:paraId="49A16E37"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8DEA" w14:textId="47FE2FD1"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BF4002E" w14:textId="5C30D77C"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kruh in </w:t>
            </w:r>
            <w:proofErr w:type="spellStart"/>
            <w:r w:rsidRPr="00DA50A8">
              <w:rPr>
                <w:rFonts w:ascii="Arial" w:eastAsia="Times New Roman" w:hAnsi="Arial" w:cs="Arial"/>
                <w:sz w:val="18"/>
                <w:szCs w:val="18"/>
                <w:lang w:eastAsia="sl-SI"/>
              </w:rPr>
              <w:t>bio</w:t>
            </w:r>
            <w:proofErr w:type="spellEnd"/>
            <w:r w:rsidRPr="00DA50A8">
              <w:rPr>
                <w:rFonts w:ascii="Arial" w:eastAsia="Times New Roman" w:hAnsi="Arial" w:cs="Arial"/>
                <w:sz w:val="18"/>
                <w:szCs w:val="18"/>
                <w:lang w:eastAsia="sl-SI"/>
              </w:rPr>
              <w:t xml:space="preserve">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CB10"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6034D"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95653" w14:textId="77777777" w:rsidR="00DA50A8" w:rsidRDefault="00DA50A8" w:rsidP="00DA50A8">
            <w:pPr>
              <w:rPr>
                <w:rFonts w:ascii="Arial" w:hAnsi="Arial" w:cs="Arial"/>
                <w:color w:val="000000"/>
                <w:position w:val="-2"/>
                <w:sz w:val="18"/>
                <w:szCs w:val="18"/>
              </w:rPr>
            </w:pPr>
          </w:p>
        </w:tc>
      </w:tr>
      <w:tr w:rsidR="00DA50A8" w14:paraId="13498639"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14C3" w14:textId="1B204305"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DB46627" w14:textId="58C79A5E" w:rsidR="00DA50A8" w:rsidRPr="00DA50A8" w:rsidRDefault="00DA50A8" w:rsidP="00DA50A8">
            <w:pPr>
              <w:jc w:val="both"/>
              <w:rPr>
                <w:sz w:val="18"/>
                <w:szCs w:val="18"/>
              </w:rPr>
            </w:pPr>
            <w:r w:rsidRPr="00DA50A8">
              <w:rPr>
                <w:rFonts w:ascii="Arial" w:eastAsia="Times New Roman" w:hAnsi="Arial" w:cs="Arial"/>
                <w:sz w:val="18"/>
                <w:szCs w:val="18"/>
                <w:lang w:eastAsia="sl-SI"/>
              </w:rPr>
              <w:t xml:space="preserve">Dietna živila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B823"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80BFA"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059FF" w14:textId="77777777" w:rsidR="00DA50A8" w:rsidRDefault="00DA50A8" w:rsidP="00DA50A8">
            <w:pPr>
              <w:rPr>
                <w:rFonts w:ascii="Arial" w:hAnsi="Arial" w:cs="Arial"/>
                <w:color w:val="000000"/>
                <w:position w:val="-2"/>
                <w:sz w:val="18"/>
                <w:szCs w:val="18"/>
              </w:rPr>
            </w:pPr>
          </w:p>
        </w:tc>
      </w:tr>
      <w:tr w:rsidR="00DA50A8" w14:paraId="5A321362" w14:textId="77777777" w:rsidTr="00F37562">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4A45C" w14:textId="1A65DF67" w:rsidR="00DA50A8" w:rsidRDefault="00DA50A8" w:rsidP="00DA50A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96227D4" w14:textId="7C79FEAE" w:rsidR="00DA50A8" w:rsidRPr="00DA50A8" w:rsidRDefault="00DA50A8" w:rsidP="00DA50A8">
            <w:pPr>
              <w:jc w:val="both"/>
              <w:rPr>
                <w:sz w:val="18"/>
                <w:szCs w:val="18"/>
              </w:rPr>
            </w:pPr>
            <w:proofErr w:type="spellStart"/>
            <w:r w:rsidRPr="00DA50A8">
              <w:rPr>
                <w:rFonts w:ascii="Arial" w:eastAsia="Times New Roman" w:hAnsi="Arial" w:cs="Arial"/>
                <w:sz w:val="18"/>
                <w:szCs w:val="18"/>
                <w:lang w:eastAsia="sl-SI"/>
              </w:rPr>
              <w:t>Neživila</w:t>
            </w:r>
            <w:proofErr w:type="spellEnd"/>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EB1A7" w14:textId="77777777" w:rsidR="00DA50A8" w:rsidRDefault="00DA50A8" w:rsidP="00DA50A8">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23201" w14:textId="77777777" w:rsidR="00DA50A8" w:rsidRDefault="00DA50A8" w:rsidP="00DA50A8">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51E24" w14:textId="77777777" w:rsidR="00DA50A8" w:rsidRDefault="00DA50A8" w:rsidP="00DA50A8">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47F0970B"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586350">
        <w:rPr>
          <w:rFonts w:ascii="Arial" w:hAnsi="Arial" w:cs="Arial"/>
          <w:color w:val="000000"/>
          <w:sz w:val="18"/>
          <w:szCs w:val="18"/>
        </w:rPr>
        <w:t>01.2019</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46450DF0" w:rsidR="00226973" w:rsidRPr="00586186" w:rsidRDefault="00586186">
      <w:p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Rok plačila je 30 dni od i</w:t>
      </w:r>
      <w:r w:rsidR="0069552A">
        <w:rPr>
          <w:rFonts w:ascii="Arial" w:hAnsi="Arial" w:cs="Arial"/>
          <w:color w:val="000000"/>
          <w:sz w:val="18"/>
          <w:szCs w:val="18"/>
        </w:rPr>
        <w:t xml:space="preserve">zstavitve e-računa, dobavitelj izda </w:t>
      </w:r>
      <w:r w:rsidR="0069552A" w:rsidRPr="0069552A">
        <w:rPr>
          <w:rFonts w:ascii="Arial" w:hAnsi="Arial" w:cs="Arial"/>
          <w:color w:val="000000"/>
          <w:sz w:val="18"/>
          <w:szCs w:val="18"/>
        </w:rPr>
        <w:t>en zbirni e-račun, ki bo zajemal dobavljeno blago za pretekli mesec</w:t>
      </w:r>
      <w:r w:rsidRPr="00586186">
        <w:rPr>
          <w:rFonts w:ascii="Arial" w:hAnsi="Arial" w:cs="Arial"/>
          <w:color w:val="000000"/>
          <w:sz w:val="18"/>
          <w:szCs w:val="18"/>
        </w:rPr>
        <w:t>.</w:t>
      </w:r>
      <w:r w:rsidR="00046493" w:rsidRPr="00046493">
        <w:t xml:space="preserve"> </w:t>
      </w:r>
      <w:r w:rsidR="00046493" w:rsidRPr="00046493">
        <w:rPr>
          <w:rFonts w:ascii="Arial" w:hAnsi="Arial" w:cs="Arial"/>
          <w:color w:val="000000"/>
          <w:sz w:val="18"/>
          <w:szCs w:val="18"/>
        </w:rPr>
        <w:t>Dobavitelji izstavijo e-račun</w:t>
      </w:r>
      <w:r w:rsidR="00A3318A">
        <w:rPr>
          <w:rFonts w:ascii="Arial" w:hAnsi="Arial" w:cs="Arial"/>
          <w:color w:val="000000"/>
          <w:sz w:val="18"/>
          <w:szCs w:val="18"/>
        </w:rPr>
        <w:t>e</w:t>
      </w:r>
      <w:r w:rsidR="00046493" w:rsidRPr="00046493">
        <w:rPr>
          <w:rFonts w:ascii="Arial" w:hAnsi="Arial" w:cs="Arial"/>
          <w:color w:val="000000"/>
          <w:sz w:val="18"/>
          <w:szCs w:val="18"/>
        </w:rPr>
        <w:t xml:space="preserve"> vključno z vsemi podp</w:t>
      </w:r>
      <w:r w:rsidR="00A3318A">
        <w:rPr>
          <w:rFonts w:ascii="Arial" w:hAnsi="Arial" w:cs="Arial"/>
          <w:color w:val="000000"/>
          <w:sz w:val="18"/>
          <w:szCs w:val="18"/>
        </w:rPr>
        <w:t>isanimi dobavnicami v elektronski obliki.</w:t>
      </w:r>
      <w:r w:rsidR="00DC758D">
        <w:rPr>
          <w:rFonts w:ascii="Arial" w:hAnsi="Arial" w:cs="Arial"/>
          <w:color w:val="000000"/>
          <w:sz w:val="18"/>
          <w:szCs w:val="18"/>
        </w:rPr>
        <w:t xml:space="preserve"> Zbirni mesečni račun je potrebno izstaviti za vsako šolo posebej.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00CF7851" w14:textId="199D3A9E" w:rsidR="007E6677" w:rsidRPr="0069552A" w:rsidRDefault="007E6677" w:rsidP="0069552A">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162E2E" w14:paraId="29EBEB29"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E64FB" w14:textId="57E57D77" w:rsidR="00162E2E" w:rsidRDefault="00162E2E" w:rsidP="004A2A6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KONTAKTNI PODATKI OSEBE ZA PREJEM NAROČIL </w:t>
            </w:r>
            <w:r w:rsidRPr="006F1EAE">
              <w:rPr>
                <w:rFonts w:ascii="Arial" w:hAnsi="Arial" w:cs="Arial"/>
                <w:bCs/>
                <w:i/>
                <w:color w:val="000000"/>
                <w:position w:val="-2"/>
                <w:sz w:val="18"/>
                <w:szCs w:val="18"/>
                <w:shd w:val="clear" w:color="auto" w:fill="CCCCCC"/>
              </w:rPr>
              <w:t>(telefonska št. e-naslov)</w:t>
            </w:r>
            <w:r>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E46D" w14:textId="77777777" w:rsidR="00162E2E" w:rsidRDefault="00162E2E" w:rsidP="004A2A62">
            <w:pPr>
              <w:rPr>
                <w:rFonts w:ascii="Arial" w:hAnsi="Arial" w:cs="Arial"/>
                <w:color w:val="000000"/>
                <w:position w:val="-2"/>
                <w:sz w:val="18"/>
                <w:szCs w:val="18"/>
              </w:rPr>
            </w:pP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DA9643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586350">
        <w:rPr>
          <w:rFonts w:ascii="Arial" w:hAnsi="Arial" w:cs="Arial"/>
          <w:b/>
          <w:bCs/>
          <w:color w:val="000000"/>
          <w:sz w:val="18"/>
          <w:szCs w:val="18"/>
        </w:rPr>
        <w:t>dveh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1AB04C" w14:textId="4AAE5514"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586350" w:rsidRPr="00586350">
        <w:rPr>
          <w:rFonts w:ascii="Arial" w:hAnsi="Arial" w:cs="Arial"/>
          <w:b/>
          <w:color w:val="000000"/>
          <w:sz w:val="18"/>
          <w:szCs w:val="18"/>
        </w:rPr>
        <w:t>OSNOVNA ŠOLA LUDVIKA PLIBERŠKA MARIBOR, Lackova cesta 4, 2000 Maribor</w:t>
      </w:r>
      <w:r w:rsidR="000B7E57">
        <w:rPr>
          <w:rFonts w:ascii="Arial" w:hAnsi="Arial" w:cs="Arial"/>
          <w:color w:val="000000"/>
          <w:sz w:val="18"/>
          <w:szCs w:val="18"/>
        </w:rPr>
        <w:t xml:space="preserve">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 xml:space="preserve">Sukcesivna dobava konvencionalnih in ekoloških živil za obdobje </w:t>
      </w:r>
      <w:r w:rsidR="00586350">
        <w:rPr>
          <w:rFonts w:ascii="Arial" w:hAnsi="Arial" w:cs="Arial"/>
          <w:b/>
          <w:color w:val="000000"/>
          <w:sz w:val="18"/>
          <w:szCs w:val="18"/>
        </w:rPr>
        <w:t xml:space="preserve">dveh </w:t>
      </w:r>
      <w:r w:rsidR="007651DB" w:rsidRPr="007651DB">
        <w:rPr>
          <w:rFonts w:ascii="Arial" w:hAnsi="Arial" w:cs="Arial"/>
          <w:b/>
          <w:color w:val="000000"/>
          <w:sz w:val="18"/>
          <w:szCs w:val="18"/>
        </w:rPr>
        <w:t>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0654F34" w:rsidR="0084141A" w:rsidRDefault="000E73FE">
      <w:pPr>
        <w:spacing w:before="225" w:after="225" w:line="240" w:lineRule="auto"/>
        <w:jc w:val="both"/>
      </w:pPr>
      <w:r>
        <w:rPr>
          <w:rFonts w:ascii="Arial" w:hAnsi="Arial" w:cs="Arial"/>
          <w:color w:val="000000"/>
          <w:sz w:val="18"/>
          <w:szCs w:val="18"/>
        </w:rPr>
        <w:t xml:space="preserve">Pooblaščamo naročnika </w:t>
      </w:r>
      <w:r w:rsidR="00586350" w:rsidRPr="00586350">
        <w:rPr>
          <w:rFonts w:ascii="Arial" w:hAnsi="Arial" w:cs="Arial"/>
          <w:b/>
          <w:color w:val="000000"/>
          <w:sz w:val="18"/>
          <w:szCs w:val="18"/>
        </w:rPr>
        <w:t>OSNOVNA ŠOLA LUDVIKA PLIBERŠKA MARIBOR, Lackova cesta 4, 2000 Maribor</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0159F471"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586350" w:rsidRPr="00586350">
        <w:rPr>
          <w:rFonts w:ascii="Arial" w:hAnsi="Arial" w:cs="Arial"/>
          <w:b/>
          <w:color w:val="000000"/>
          <w:sz w:val="18"/>
          <w:szCs w:val="18"/>
        </w:rPr>
        <w:t>OSNOVNA ŠOLA LUDVIKA PLIBERŠKA MARIBOR, Lackova cesta 4, 2000 Maribor</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641EA60A" w14:textId="77777777" w:rsidR="0069552A" w:rsidRPr="00590863" w:rsidRDefault="0069552A" w:rsidP="0069552A">
      <w:pPr>
        <w:spacing w:after="0"/>
        <w:jc w:val="right"/>
        <w:rPr>
          <w:rFonts w:ascii="Arial" w:hAnsi="Arial" w:cs="Arial"/>
          <w:sz w:val="18"/>
          <w:szCs w:val="18"/>
        </w:rPr>
      </w:pPr>
      <w:r w:rsidRPr="00590863">
        <w:rPr>
          <w:rFonts w:ascii="Arial" w:hAnsi="Arial" w:cs="Arial"/>
          <w:sz w:val="18"/>
          <w:szCs w:val="18"/>
        </w:rPr>
        <w:t>Obrazec št:</w:t>
      </w:r>
      <w:r>
        <w:rPr>
          <w:rFonts w:ascii="Arial" w:hAnsi="Arial" w:cs="Arial"/>
          <w:sz w:val="18"/>
          <w:szCs w:val="18"/>
        </w:rPr>
        <w:t xml:space="preserve"> 5</w:t>
      </w:r>
    </w:p>
    <w:p w14:paraId="06D4CC31" w14:textId="77777777" w:rsidR="0069552A" w:rsidRPr="00252358" w:rsidRDefault="0069552A" w:rsidP="0069552A"/>
    <w:p w14:paraId="5B22FF0E" w14:textId="77777777" w:rsidR="0069552A" w:rsidRP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Odločba o registraciji objekta pri Veterinarski</w:t>
      </w:r>
    </w:p>
    <w:p w14:paraId="2CAA1F43" w14:textId="689FB073" w:rsid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upravi RS oziroma lastna izjava ponudnika</w:t>
      </w:r>
    </w:p>
    <w:p w14:paraId="157E0E4E" w14:textId="77777777" w:rsidR="0069552A" w:rsidRDefault="0069552A" w:rsidP="0069552A">
      <w:pPr>
        <w:rPr>
          <w:rFonts w:ascii="Arial" w:hAnsi="Arial" w:cs="Arial"/>
        </w:rPr>
      </w:pPr>
    </w:p>
    <w:p w14:paraId="1FF78C52" w14:textId="77777777" w:rsidR="0069552A" w:rsidRPr="00E807DF" w:rsidRDefault="0069552A" w:rsidP="0069552A">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6F0998F" w14:textId="77777777" w:rsidR="0069552A" w:rsidRPr="0069552A" w:rsidRDefault="0069552A" w:rsidP="0069552A">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w:t>
      </w:r>
      <w:r w:rsidRPr="0069552A">
        <w:rPr>
          <w:rFonts w:ascii="Arial" w:hAnsi="Arial" w:cs="Arial"/>
          <w:iCs/>
          <w:color w:val="000000"/>
          <w:sz w:val="18"/>
          <w:szCs w:val="18"/>
        </w:rPr>
        <w:t>da imamo (v primeru, da ponujamo živila živalskega izvora) registriran objekt pri Veterinarski upravi Republike Slovenije, za kar prilagamo odločbo Veterinarske uprave RS o registraciji objekta. V primeru, da živila živalskega izvora ne ponujajo proizvajalci, mora ponudnik, ki ponuja takšno blago, priložiti kopijo navedene odločbe svojega dobavitelja oz. proizvajalca.</w:t>
      </w:r>
    </w:p>
    <w:p w14:paraId="073FFE5C" w14:textId="77777777" w:rsidR="0069552A" w:rsidRPr="0069552A" w:rsidRDefault="0069552A" w:rsidP="0069552A">
      <w:pPr>
        <w:spacing w:before="225" w:after="225" w:line="240" w:lineRule="auto"/>
        <w:jc w:val="both"/>
        <w:rPr>
          <w:rFonts w:ascii="Arial" w:hAnsi="Arial" w:cs="Arial"/>
          <w:iCs/>
          <w:color w:val="000000"/>
          <w:sz w:val="18"/>
          <w:szCs w:val="18"/>
        </w:rPr>
      </w:pPr>
    </w:p>
    <w:p w14:paraId="3D0DC931" w14:textId="35490322"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A)</w:t>
      </w:r>
      <w:r w:rsidRPr="0069552A">
        <w:rPr>
          <w:rFonts w:ascii="Arial" w:hAnsi="Arial" w:cs="Arial"/>
          <w:iCs/>
          <w:color w:val="000000"/>
          <w:sz w:val="18"/>
          <w:szCs w:val="18"/>
        </w:rPr>
        <w:t xml:space="preserve"> Odločba o registraciji objekta pri veterinarski Upravi RS (obkrožijo in predložijo samo proizvajalci živil živalskega izvora).</w:t>
      </w:r>
    </w:p>
    <w:p w14:paraId="54EC385D" w14:textId="77777777" w:rsidR="0069552A" w:rsidRPr="0069552A" w:rsidRDefault="0069552A" w:rsidP="0069552A">
      <w:pPr>
        <w:spacing w:before="225" w:after="225" w:line="240" w:lineRule="auto"/>
        <w:jc w:val="both"/>
        <w:rPr>
          <w:rFonts w:ascii="Arial" w:hAnsi="Arial" w:cs="Arial"/>
          <w:iCs/>
          <w:color w:val="000000"/>
          <w:sz w:val="18"/>
          <w:szCs w:val="18"/>
        </w:rPr>
      </w:pPr>
    </w:p>
    <w:p w14:paraId="48520B20" w14:textId="2E5B15E3"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 xml:space="preserve">B) </w:t>
      </w:r>
      <w:r w:rsidRPr="0069552A">
        <w:rPr>
          <w:rFonts w:ascii="Arial" w:hAnsi="Arial" w:cs="Arial"/>
          <w:iCs/>
          <w:color w:val="000000"/>
          <w:sz w:val="18"/>
          <w:szCs w:val="18"/>
        </w:rPr>
        <w:t>Izjavljamo, da so vsa živila živalskega izvora v naši ponudbi pridobljena iz objektov, ki so registrirani pri Veterinarski upravi Republike Slovenije in pridelana iz surovin v objektih, ki so registrirani pri Veterinarski upravi Republike Slovenije (obkrožijo in podpišejo gospodarski subjekti, ki niso proizvajalci živil živalskega izvora).</w:t>
      </w:r>
    </w:p>
    <w:p w14:paraId="0E81A178" w14:textId="77777777" w:rsidR="0069552A" w:rsidRPr="0069552A" w:rsidRDefault="0069552A" w:rsidP="0069552A">
      <w:pPr>
        <w:spacing w:before="225" w:after="225" w:line="240" w:lineRule="auto"/>
        <w:jc w:val="both"/>
        <w:rPr>
          <w:rFonts w:ascii="Arial" w:hAnsi="Arial" w:cs="Arial"/>
          <w:iCs/>
          <w:color w:val="000000"/>
          <w:sz w:val="18"/>
          <w:szCs w:val="18"/>
        </w:rPr>
      </w:pPr>
    </w:p>
    <w:p w14:paraId="1E1C4014" w14:textId="77777777" w:rsidR="0069552A" w:rsidRPr="0069552A" w:rsidRDefault="0069552A" w:rsidP="0069552A">
      <w:pPr>
        <w:spacing w:before="225" w:after="225" w:line="240" w:lineRule="auto"/>
        <w:jc w:val="both"/>
        <w:rPr>
          <w:rFonts w:ascii="Arial" w:hAnsi="Arial" w:cs="Arial"/>
          <w:iCs/>
          <w:color w:val="000000"/>
          <w:sz w:val="18"/>
          <w:szCs w:val="18"/>
        </w:rPr>
      </w:pPr>
    </w:p>
    <w:p w14:paraId="3CD2FDAE" w14:textId="77777777" w:rsidR="0069552A" w:rsidRPr="0069552A" w:rsidRDefault="0069552A" w:rsidP="0069552A">
      <w:pPr>
        <w:spacing w:before="225" w:after="225" w:line="240" w:lineRule="auto"/>
        <w:jc w:val="both"/>
        <w:rPr>
          <w:rFonts w:ascii="Arial" w:hAnsi="Arial" w:cs="Arial"/>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69552A" w14:paraId="69086FAB" w14:textId="77777777" w:rsidTr="0063360B">
        <w:tc>
          <w:tcPr>
            <w:tcW w:w="2500" w:type="pct"/>
            <w:tcMar>
              <w:top w:w="75" w:type="dxa"/>
              <w:bottom w:w="75" w:type="dxa"/>
            </w:tcMar>
            <w:vAlign w:val="center"/>
          </w:tcPr>
          <w:p w14:paraId="28F9E855" w14:textId="77777777" w:rsidR="0069552A" w:rsidRDefault="0069552A" w:rsidP="0063360B">
            <w:pPr>
              <w:rPr>
                <w:rFonts w:ascii="Arial" w:hAnsi="Arial" w:cs="Arial"/>
                <w:color w:val="000000"/>
                <w:sz w:val="18"/>
                <w:szCs w:val="18"/>
              </w:rPr>
            </w:pPr>
            <w:r>
              <w:rPr>
                <w:rFonts w:ascii="Arial" w:hAnsi="Arial" w:cs="Arial"/>
                <w:color w:val="000000"/>
                <w:sz w:val="18"/>
                <w:szCs w:val="18"/>
              </w:rPr>
              <w:t> </w:t>
            </w:r>
          </w:p>
          <w:p w14:paraId="1652BD9A" w14:textId="77777777" w:rsidR="0069552A" w:rsidRDefault="0069552A" w:rsidP="0063360B">
            <w:r>
              <w:rPr>
                <w:rFonts w:ascii="Arial" w:hAnsi="Arial" w:cs="Arial"/>
                <w:color w:val="000000"/>
                <w:position w:val="-2"/>
                <w:sz w:val="18"/>
                <w:szCs w:val="18"/>
              </w:rPr>
              <w:t>Kraj in datum:</w:t>
            </w:r>
          </w:p>
        </w:tc>
        <w:tc>
          <w:tcPr>
            <w:tcW w:w="0" w:type="auto"/>
            <w:tcMar>
              <w:top w:w="75" w:type="dxa"/>
              <w:bottom w:w="75" w:type="dxa"/>
            </w:tcMar>
            <w:vAlign w:val="center"/>
          </w:tcPr>
          <w:p w14:paraId="7F4083AD" w14:textId="77777777" w:rsidR="0069552A" w:rsidRDefault="0069552A" w:rsidP="0063360B">
            <w:r>
              <w:rPr>
                <w:rFonts w:ascii="Arial" w:hAnsi="Arial" w:cs="Arial"/>
                <w:color w:val="000000"/>
                <w:position w:val="-2"/>
                <w:sz w:val="18"/>
                <w:szCs w:val="18"/>
              </w:rPr>
              <w:t>Ime in priimek: _____________________</w:t>
            </w:r>
          </w:p>
        </w:tc>
      </w:tr>
      <w:tr w:rsidR="0069552A" w14:paraId="05F0D427" w14:textId="77777777" w:rsidTr="0063360B">
        <w:tc>
          <w:tcPr>
            <w:tcW w:w="2500" w:type="pct"/>
            <w:tcMar>
              <w:top w:w="75" w:type="dxa"/>
              <w:bottom w:w="75" w:type="dxa"/>
            </w:tcMar>
            <w:vAlign w:val="center"/>
          </w:tcPr>
          <w:p w14:paraId="03B0DBA6" w14:textId="77777777" w:rsidR="0069552A" w:rsidRDefault="0069552A" w:rsidP="0063360B">
            <w:r>
              <w:rPr>
                <w:rFonts w:ascii="Arial" w:hAnsi="Arial" w:cs="Arial"/>
                <w:color w:val="000000"/>
                <w:position w:val="-2"/>
                <w:sz w:val="18"/>
                <w:szCs w:val="18"/>
              </w:rPr>
              <w:t> </w:t>
            </w:r>
          </w:p>
        </w:tc>
        <w:tc>
          <w:tcPr>
            <w:tcW w:w="0" w:type="auto"/>
            <w:tcMar>
              <w:top w:w="75" w:type="dxa"/>
              <w:bottom w:w="75" w:type="dxa"/>
            </w:tcMar>
            <w:vAlign w:val="center"/>
          </w:tcPr>
          <w:p w14:paraId="32E731B1" w14:textId="77777777" w:rsidR="0069552A" w:rsidRDefault="0069552A" w:rsidP="0063360B"/>
          <w:p w14:paraId="6A6A2A97" w14:textId="77777777" w:rsidR="0069552A" w:rsidRDefault="0069552A" w:rsidP="0063360B">
            <w:pPr>
              <w:jc w:val="center"/>
            </w:pPr>
            <w:r>
              <w:rPr>
                <w:rFonts w:ascii="Arial" w:hAnsi="Arial" w:cs="Arial"/>
                <w:color w:val="A9A9A9"/>
                <w:position w:val="-2"/>
                <w:sz w:val="18"/>
                <w:szCs w:val="18"/>
              </w:rPr>
              <w:t>(žig in podpis)</w:t>
            </w:r>
          </w:p>
        </w:tc>
      </w:tr>
    </w:tbl>
    <w:p w14:paraId="5C2AACA7" w14:textId="77777777" w:rsidR="0069552A" w:rsidRDefault="0069552A">
      <w:pPr>
        <w:rPr>
          <w:rFonts w:ascii="Arial" w:hAnsi="Arial" w:cs="Arial"/>
          <w:sz w:val="18"/>
          <w:szCs w:val="18"/>
        </w:rPr>
      </w:pPr>
    </w:p>
    <w:p w14:paraId="4B7CE36E" w14:textId="77777777" w:rsidR="0069552A" w:rsidRDefault="0069552A">
      <w:pPr>
        <w:rPr>
          <w:rFonts w:ascii="Arial" w:hAnsi="Arial" w:cs="Arial"/>
          <w:sz w:val="18"/>
          <w:szCs w:val="18"/>
        </w:rPr>
      </w:pPr>
    </w:p>
    <w:p w14:paraId="25FC9BCD" w14:textId="77777777" w:rsidR="0069552A" w:rsidRDefault="0069552A">
      <w:pPr>
        <w:rPr>
          <w:rFonts w:ascii="Arial" w:hAnsi="Arial" w:cs="Arial"/>
          <w:sz w:val="18"/>
          <w:szCs w:val="18"/>
        </w:rPr>
      </w:pPr>
    </w:p>
    <w:p w14:paraId="64E273D3" w14:textId="77777777" w:rsidR="0069552A" w:rsidRDefault="0069552A">
      <w:pPr>
        <w:rPr>
          <w:rFonts w:ascii="Arial" w:hAnsi="Arial" w:cs="Arial"/>
          <w:sz w:val="18"/>
          <w:szCs w:val="18"/>
        </w:rPr>
      </w:pPr>
    </w:p>
    <w:p w14:paraId="4774034E" w14:textId="77777777" w:rsidR="0069552A" w:rsidRDefault="0069552A">
      <w:pPr>
        <w:rPr>
          <w:rFonts w:ascii="Arial" w:hAnsi="Arial" w:cs="Arial"/>
          <w:sz w:val="18"/>
          <w:szCs w:val="18"/>
        </w:rPr>
      </w:pPr>
    </w:p>
    <w:p w14:paraId="154B4713" w14:textId="77777777" w:rsidR="0069552A" w:rsidRDefault="0069552A">
      <w:pPr>
        <w:rPr>
          <w:rFonts w:ascii="Arial" w:hAnsi="Arial" w:cs="Arial"/>
          <w:sz w:val="18"/>
          <w:szCs w:val="18"/>
        </w:rPr>
      </w:pPr>
    </w:p>
    <w:p w14:paraId="0353F2CF" w14:textId="77777777" w:rsidR="0069552A" w:rsidRDefault="0069552A">
      <w:pPr>
        <w:rPr>
          <w:rFonts w:ascii="Arial" w:hAnsi="Arial" w:cs="Arial"/>
          <w:sz w:val="18"/>
          <w:szCs w:val="18"/>
        </w:rPr>
      </w:pPr>
    </w:p>
    <w:p w14:paraId="1E473D5E" w14:textId="77777777" w:rsidR="0069552A" w:rsidRDefault="0069552A">
      <w:pPr>
        <w:rPr>
          <w:rFonts w:ascii="Arial" w:hAnsi="Arial" w:cs="Arial"/>
          <w:sz w:val="18"/>
          <w:szCs w:val="18"/>
        </w:rPr>
      </w:pPr>
    </w:p>
    <w:p w14:paraId="4ED8D3DB" w14:textId="77777777" w:rsidR="0069552A" w:rsidRDefault="0069552A">
      <w:pPr>
        <w:rPr>
          <w:rFonts w:ascii="Arial" w:hAnsi="Arial" w:cs="Arial"/>
          <w:sz w:val="18"/>
          <w:szCs w:val="18"/>
        </w:rPr>
      </w:pPr>
    </w:p>
    <w:p w14:paraId="15DE7CFA" w14:textId="4B30D96E" w:rsidR="0069552A" w:rsidRPr="0069552A" w:rsidRDefault="0069552A">
      <w:pPr>
        <w:rPr>
          <w:rFonts w:ascii="Arial" w:hAnsi="Arial" w:cs="Arial"/>
          <w:i/>
          <w:sz w:val="16"/>
          <w:szCs w:val="16"/>
        </w:rPr>
      </w:pPr>
      <w:r w:rsidRPr="0069552A">
        <w:rPr>
          <w:rFonts w:ascii="Arial" w:hAnsi="Arial" w:cs="Arial"/>
          <w:i/>
          <w:sz w:val="16"/>
          <w:szCs w:val="16"/>
        </w:rPr>
        <w:t xml:space="preserve">Priloga: Odločba o registraciji objekta pri veterinarski Upravi RS </w:t>
      </w:r>
      <w:r w:rsidRPr="0069552A">
        <w:rPr>
          <w:rFonts w:ascii="Arial" w:hAnsi="Arial" w:cs="Arial"/>
          <w:i/>
          <w:sz w:val="16"/>
          <w:szCs w:val="16"/>
        </w:rPr>
        <w:br w:type="page"/>
      </w:r>
    </w:p>
    <w:p w14:paraId="57743CDF" w14:textId="53994901"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w:t>
      </w:r>
      <w:r w:rsidR="000F7B0A">
        <w:rPr>
          <w:rFonts w:ascii="Arial" w:hAnsi="Arial" w:cs="Arial"/>
          <w:sz w:val="18"/>
          <w:szCs w:val="18"/>
        </w:rPr>
        <w:t xml:space="preserve"> </w:t>
      </w:r>
      <w:r w:rsidR="0069552A">
        <w:rPr>
          <w:rFonts w:ascii="Arial" w:hAnsi="Arial" w:cs="Arial"/>
          <w:sz w:val="18"/>
          <w:szCs w:val="18"/>
        </w:rPr>
        <w:t>6</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D42D0B8"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5"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 xml:space="preserve">Sukcesivna dobava konvencionalnih in ekoloških živil za obdobje </w:t>
      </w:r>
      <w:r w:rsidR="00586350">
        <w:rPr>
          <w:rFonts w:ascii="Arial" w:hAnsi="Arial" w:cs="Arial"/>
          <w:iCs/>
          <w:color w:val="000000"/>
          <w:sz w:val="18"/>
          <w:szCs w:val="18"/>
        </w:rPr>
        <w:t>dveh</w:t>
      </w:r>
      <w:r w:rsidR="007651DB" w:rsidRPr="007651DB">
        <w:rPr>
          <w:rFonts w:ascii="Arial" w:hAnsi="Arial" w:cs="Arial"/>
          <w:iCs/>
          <w:color w:val="000000"/>
          <w:sz w:val="18"/>
          <w:szCs w:val="18"/>
        </w:rPr>
        <w:t xml:space="preserve"> let</w:t>
      </w:r>
      <w:r w:rsidR="00E807DF" w:rsidRPr="00A4001A">
        <w:rPr>
          <w:rFonts w:ascii="Arial" w:hAnsi="Arial" w:cs="Arial"/>
          <w:iCs/>
          <w:color w:val="000000"/>
          <w:sz w:val="18"/>
          <w:szCs w:val="18"/>
        </w:rPr>
        <w:t>«, ki je objavljen na Portalu javnih naročil pri Uradnem listu RS, oznaka naročila ………………………. z dne __________ 201</w:t>
      </w:r>
      <w:r w:rsidR="00A01F5C">
        <w:rPr>
          <w:rFonts w:ascii="Arial" w:hAnsi="Arial" w:cs="Arial"/>
          <w:iCs/>
          <w:color w:val="000000"/>
          <w:sz w:val="18"/>
          <w:szCs w:val="18"/>
        </w:rPr>
        <w:t>8</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586350">
        <w:rPr>
          <w:rFonts w:ascii="Arial" w:hAnsi="Arial" w:cs="Arial"/>
          <w:iCs/>
          <w:color w:val="000000"/>
          <w:sz w:val="18"/>
          <w:szCs w:val="18"/>
        </w:rPr>
        <w:t>2</w:t>
      </w:r>
      <w:r w:rsidR="007651DB" w:rsidRPr="007651DB">
        <w:rPr>
          <w:rFonts w:ascii="Arial" w:hAnsi="Arial" w:cs="Arial"/>
          <w:iCs/>
          <w:color w:val="000000"/>
          <w:sz w:val="18"/>
          <w:szCs w:val="18"/>
        </w:rPr>
        <w:t xml:space="preserve">.000,00 EUR, veljavno do vključno </w:t>
      </w:r>
      <w:r w:rsidR="00586350">
        <w:rPr>
          <w:rFonts w:ascii="Arial" w:hAnsi="Arial" w:cs="Arial"/>
          <w:iCs/>
          <w:color w:val="000000"/>
          <w:sz w:val="18"/>
          <w:szCs w:val="18"/>
        </w:rPr>
        <w:t>25</w:t>
      </w:r>
      <w:r w:rsidR="007651DB" w:rsidRPr="007651DB">
        <w:rPr>
          <w:rFonts w:ascii="Arial" w:hAnsi="Arial" w:cs="Arial"/>
          <w:iCs/>
          <w:color w:val="000000"/>
          <w:sz w:val="18"/>
          <w:szCs w:val="18"/>
        </w:rPr>
        <w:t xml:space="preserve"> mesecev od dneva sklenitve okvirnega sporazuma, z oznako »brez protesta« in »plačljivo na prvi poziv«</w:t>
      </w:r>
      <w:r w:rsidR="00E807DF" w:rsidRPr="00A4001A">
        <w:rPr>
          <w:rFonts w:ascii="Arial" w:hAnsi="Arial" w:cs="Arial"/>
          <w:iCs/>
          <w:color w:val="000000"/>
          <w:sz w:val="18"/>
          <w:szCs w:val="18"/>
        </w:rPr>
        <w:t>.</w:t>
      </w:r>
      <w:bookmarkEnd w:id="5"/>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1C7AD069" w14:textId="77777777" w:rsidR="006C1003" w:rsidRPr="00046493" w:rsidRDefault="006C1003" w:rsidP="006C1003">
      <w:pPr>
        <w:spacing w:before="225" w:after="225" w:line="240" w:lineRule="auto"/>
        <w:jc w:val="both"/>
        <w:rPr>
          <w:rFonts w:ascii="Arial" w:hAnsi="Arial" w:cs="Arial"/>
          <w:i/>
          <w:iCs/>
          <w:color w:val="000000"/>
          <w:sz w:val="18"/>
          <w:szCs w:val="18"/>
        </w:rPr>
      </w:pPr>
      <w:r w:rsidRPr="00046493">
        <w:rPr>
          <w:rFonts w:ascii="Arial" w:hAnsi="Arial" w:cs="Arial"/>
          <w:i/>
          <w:iCs/>
          <w:color w:val="000000"/>
          <w:sz w:val="18"/>
          <w:szCs w:val="18"/>
        </w:rPr>
        <w:t>Opomba: Ponudnikom, katerih 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743AF14F" w14:textId="479B7AE5"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69552A">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5B2D455A" w:rsidR="0084141A" w:rsidRDefault="000E73FE">
      <w:pPr>
        <w:spacing w:before="225" w:after="225" w:line="240" w:lineRule="auto"/>
        <w:jc w:val="both"/>
      </w:pPr>
      <w:r>
        <w:rPr>
          <w:rFonts w:ascii="Arial" w:hAnsi="Arial" w:cs="Arial"/>
          <w:color w:val="000000"/>
          <w:sz w:val="18"/>
          <w:szCs w:val="18"/>
        </w:rPr>
        <w:t xml:space="preserve">Pooblaščamo naročnika </w:t>
      </w:r>
      <w:r w:rsidR="00586350" w:rsidRPr="00586350">
        <w:rPr>
          <w:rFonts w:ascii="Arial" w:hAnsi="Arial" w:cs="Arial"/>
          <w:b/>
          <w:color w:val="000000"/>
          <w:sz w:val="18"/>
          <w:szCs w:val="18"/>
        </w:rPr>
        <w:t>OSNOVNA ŠOLA LUDVIKA PLIBERŠKA MARIBOR, Lackova cesta 4, 2000 Maribor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t> </w:t>
      </w:r>
    </w:p>
    <w:p w14:paraId="70F6C1CD" w14:textId="7EE1E617"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69552A">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7306F0F" w:rsidR="0084141A" w:rsidRDefault="000E73FE">
      <w:pPr>
        <w:spacing w:before="225" w:after="225" w:line="240" w:lineRule="auto"/>
        <w:jc w:val="both"/>
      </w:pPr>
      <w:r>
        <w:rPr>
          <w:rFonts w:ascii="Arial" w:hAnsi="Arial" w:cs="Arial"/>
          <w:color w:val="000000"/>
          <w:sz w:val="18"/>
          <w:szCs w:val="18"/>
        </w:rPr>
        <w:t>V zvezi z javnim naročilom »</w:t>
      </w:r>
      <w:r w:rsidR="007651DB" w:rsidRPr="007651DB">
        <w:rPr>
          <w:rFonts w:ascii="Arial" w:hAnsi="Arial" w:cs="Arial"/>
          <w:color w:val="000000"/>
          <w:sz w:val="18"/>
          <w:szCs w:val="18"/>
        </w:rPr>
        <w:t xml:space="preserve">Sukcesivna dobava konvencionalnih in ekoloških živil za obdobje </w:t>
      </w:r>
      <w:r w:rsidR="00586350">
        <w:rPr>
          <w:rFonts w:ascii="Arial" w:hAnsi="Arial" w:cs="Arial"/>
          <w:color w:val="000000"/>
          <w:sz w:val="18"/>
          <w:szCs w:val="18"/>
        </w:rPr>
        <w:t>dveh</w:t>
      </w:r>
      <w:r w:rsidR="007651DB" w:rsidRPr="007651DB">
        <w:rPr>
          <w:rFonts w:ascii="Arial" w:hAnsi="Arial" w:cs="Arial"/>
          <w:color w:val="000000"/>
          <w:sz w:val="18"/>
          <w:szCs w:val="18"/>
        </w:rPr>
        <w:t xml:space="preserve">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591FA241"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69552A">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F2BCD74"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586350">
        <w:rPr>
          <w:rFonts w:ascii="Arial" w:hAnsi="Arial" w:cs="Arial"/>
          <w:b/>
          <w:bCs/>
          <w:color w:val="000000"/>
          <w:sz w:val="18"/>
          <w:szCs w:val="18"/>
        </w:rPr>
        <w:t>dveh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1DE34B7C" w:rsidR="00706BDD" w:rsidRPr="00590863" w:rsidRDefault="000F7B0A" w:rsidP="00706BDD">
      <w:pPr>
        <w:spacing w:after="0"/>
        <w:jc w:val="right"/>
        <w:rPr>
          <w:rFonts w:ascii="Arial" w:hAnsi="Arial" w:cs="Arial"/>
          <w:sz w:val="18"/>
          <w:szCs w:val="18"/>
        </w:rPr>
      </w:pPr>
      <w:r>
        <w:rPr>
          <w:rFonts w:ascii="Arial" w:hAnsi="Arial" w:cs="Arial"/>
          <w:sz w:val="18"/>
          <w:szCs w:val="18"/>
        </w:rPr>
        <w:t xml:space="preserve">Obrazec št: </w:t>
      </w:r>
      <w:r w:rsidR="0069552A">
        <w:rPr>
          <w:rFonts w:ascii="Arial" w:hAnsi="Arial" w:cs="Arial"/>
          <w:sz w:val="18"/>
          <w:szCs w:val="18"/>
        </w:rPr>
        <w:t>10</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7"/>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Okvirni sporazum</w:t>
      </w:r>
    </w:p>
    <w:p w14:paraId="4E32F6CC" w14:textId="77777777" w:rsidR="00706BDD" w:rsidRDefault="00706BDD" w:rsidP="00706BDD">
      <w:pPr>
        <w:rPr>
          <w:rFonts w:ascii="Arial" w:hAnsi="Arial" w:cs="Arial"/>
        </w:rPr>
      </w:pPr>
    </w:p>
    <w:p w14:paraId="5F8C31E2" w14:textId="3222179C" w:rsidR="00DD25D6" w:rsidRPr="00DD25D6" w:rsidRDefault="00586350" w:rsidP="00DD25D6">
      <w:pPr>
        <w:spacing w:after="0" w:line="240" w:lineRule="auto"/>
        <w:jc w:val="both"/>
        <w:rPr>
          <w:rFonts w:ascii="Arial" w:eastAsia="Times New Roman" w:hAnsi="Arial" w:cs="Arial"/>
          <w:color w:val="000000"/>
          <w:sz w:val="18"/>
          <w:szCs w:val="18"/>
          <w:lang w:eastAsia="sl-SI"/>
        </w:rPr>
      </w:pPr>
      <w:r w:rsidRPr="00586350">
        <w:rPr>
          <w:rFonts w:ascii="Arial" w:eastAsia="Times New Roman" w:hAnsi="Arial" w:cs="Arial"/>
          <w:b/>
          <w:bCs/>
          <w:sz w:val="18"/>
          <w:szCs w:val="18"/>
          <w:lang w:eastAsia="sl-SI"/>
        </w:rPr>
        <w:t>OSNOVNA ŠOLA LUDVIKA PLIBERŠKA MARIBOR, Lackova cesta 4, 2000 Maribor</w:t>
      </w:r>
      <w:r w:rsidR="00A01F5C">
        <w:rPr>
          <w:rFonts w:ascii="Arial" w:eastAsia="Times New Roman" w:hAnsi="Arial" w:cs="Arial"/>
          <w:b/>
          <w:bCs/>
          <w:sz w:val="18"/>
          <w:szCs w:val="18"/>
          <w:lang w:eastAsia="sl-SI"/>
        </w:rPr>
        <w:t xml:space="preserve">, </w:t>
      </w:r>
      <w:r w:rsidR="00A01F5C" w:rsidRPr="00A01F5C">
        <w:rPr>
          <w:rFonts w:ascii="Arial" w:eastAsia="Times New Roman" w:hAnsi="Arial" w:cs="Arial"/>
          <w:b/>
          <w:bCs/>
          <w:sz w:val="18"/>
          <w:szCs w:val="18"/>
          <w:lang w:eastAsia="sl-SI"/>
        </w:rPr>
        <w:t xml:space="preserve">ki </w:t>
      </w:r>
      <w:r w:rsidR="00A01F5C">
        <w:rPr>
          <w:rFonts w:ascii="Arial" w:eastAsia="Times New Roman" w:hAnsi="Arial" w:cs="Arial"/>
          <w:b/>
          <w:bCs/>
          <w:sz w:val="18"/>
          <w:szCs w:val="18"/>
          <w:lang w:eastAsia="sl-SI"/>
        </w:rPr>
        <w:t>jo</w:t>
      </w:r>
      <w:r w:rsidR="00A01F5C" w:rsidRPr="00A01F5C">
        <w:rPr>
          <w:rFonts w:ascii="Arial" w:eastAsia="Times New Roman" w:hAnsi="Arial" w:cs="Arial"/>
          <w:b/>
          <w:bCs/>
          <w:sz w:val="18"/>
          <w:szCs w:val="18"/>
          <w:lang w:eastAsia="sl-SI"/>
        </w:rPr>
        <w:t xml:space="preserve"> zastopa ravnatelj</w:t>
      </w:r>
      <w:r>
        <w:rPr>
          <w:rFonts w:ascii="Arial" w:eastAsia="Times New Roman" w:hAnsi="Arial" w:cs="Arial"/>
          <w:b/>
          <w:bCs/>
          <w:sz w:val="18"/>
          <w:szCs w:val="18"/>
          <w:lang w:eastAsia="sl-SI"/>
        </w:rPr>
        <w:t>ica</w:t>
      </w:r>
      <w:r w:rsidR="00A01F5C" w:rsidRPr="00A01F5C">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LIDIJA TODOROVIĆ</w:t>
      </w:r>
      <w:r w:rsidR="00A01F5C" w:rsidRPr="00A01F5C">
        <w:rPr>
          <w:rFonts w:ascii="Arial" w:eastAsia="Times New Roman" w:hAnsi="Arial" w:cs="Arial"/>
          <w:b/>
          <w:bCs/>
          <w:sz w:val="18"/>
          <w:szCs w:val="18"/>
          <w:lang w:eastAsia="sl-SI"/>
        </w:rPr>
        <w:t>, matična številka:</w:t>
      </w:r>
      <w:r w:rsidRPr="00586350">
        <w:t xml:space="preserve"> </w:t>
      </w:r>
      <w:r w:rsidRPr="00586350">
        <w:rPr>
          <w:rFonts w:ascii="Arial" w:eastAsia="Times New Roman" w:hAnsi="Arial" w:cs="Arial"/>
          <w:b/>
          <w:bCs/>
          <w:sz w:val="18"/>
          <w:szCs w:val="18"/>
          <w:lang w:eastAsia="sl-SI"/>
        </w:rPr>
        <w:t>5086728000</w:t>
      </w:r>
      <w:r w:rsidR="00A01F5C" w:rsidRPr="00A01F5C">
        <w:rPr>
          <w:rFonts w:ascii="Arial" w:eastAsia="Times New Roman" w:hAnsi="Arial" w:cs="Arial"/>
          <w:b/>
          <w:bCs/>
          <w:sz w:val="18"/>
          <w:szCs w:val="18"/>
          <w:lang w:eastAsia="sl-SI"/>
        </w:rPr>
        <w:t xml:space="preserve">, davčna številka: </w:t>
      </w:r>
      <w:r w:rsidRPr="00586350">
        <w:rPr>
          <w:rFonts w:ascii="Arial" w:eastAsia="Times New Roman" w:hAnsi="Arial" w:cs="Arial"/>
          <w:b/>
          <w:bCs/>
          <w:sz w:val="18"/>
          <w:szCs w:val="18"/>
          <w:lang w:eastAsia="sl-SI"/>
        </w:rPr>
        <w:t>84740299</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0B0C148A"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29880360"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61F65523"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422D02B2"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3CD3E7B" w14:textId="5E6233EC"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03E2CA08" w14:textId="006E605B" w:rsidR="00DD25D6" w:rsidRDefault="00DD25D6" w:rsidP="00586350">
      <w:pPr>
        <w:numPr>
          <w:ilvl w:val="0"/>
          <w:numId w:val="20"/>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586350" w:rsidRPr="00586350">
        <w:rPr>
          <w:rFonts w:ascii="Arial" w:eastAsia="Times New Roman" w:hAnsi="Arial" w:cs="Arial"/>
          <w:b/>
          <w:bCs/>
          <w:sz w:val="18"/>
          <w:szCs w:val="18"/>
          <w:lang w:eastAsia="sl-SI"/>
        </w:rPr>
        <w:t xml:space="preserve">OSNOVNA ŠOLA LUDVIKA PLIBERŠKA MARIBOR, Lackova cesta 4, 2000 Maribor </w:t>
      </w:r>
      <w:r w:rsidRPr="00DD25D6">
        <w:rPr>
          <w:rFonts w:ascii="Arial" w:eastAsia="Times New Roman" w:hAnsi="Arial" w:cs="Arial"/>
          <w:sz w:val="18"/>
          <w:szCs w:val="18"/>
          <w:lang w:eastAsia="sl-SI"/>
        </w:rPr>
        <w:t xml:space="preserve">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Osnovn</w:t>
      </w:r>
      <w:r w:rsidR="00464601">
        <w:rPr>
          <w:rFonts w:ascii="Arial" w:eastAsia="Times New Roman" w:hAnsi="Arial" w:cs="Arial"/>
          <w:sz w:val="18"/>
          <w:szCs w:val="18"/>
          <w:lang w:eastAsia="sl-SI"/>
        </w:rPr>
        <w:t>e</w:t>
      </w:r>
      <w:r w:rsidR="00575969" w:rsidRPr="00575969">
        <w:rPr>
          <w:rFonts w:ascii="Arial" w:eastAsia="Times New Roman" w:hAnsi="Arial" w:cs="Arial"/>
          <w:sz w:val="18"/>
          <w:szCs w:val="18"/>
          <w:lang w:eastAsia="sl-SI"/>
        </w:rPr>
        <w:t xml:space="preserve"> šola </w:t>
      </w:r>
      <w:r w:rsidR="00A01F5C">
        <w:rPr>
          <w:rFonts w:ascii="Arial" w:eastAsia="Times New Roman" w:hAnsi="Arial" w:cs="Arial"/>
          <w:sz w:val="18"/>
          <w:szCs w:val="18"/>
          <w:lang w:eastAsia="sl-SI"/>
        </w:rPr>
        <w:t>Duplek in Osnovne šole Korena</w:t>
      </w:r>
    </w:p>
    <w:p w14:paraId="4005940F" w14:textId="3050A140" w:rsidR="00575969" w:rsidRDefault="00575969" w:rsidP="0067763E">
      <w:pPr>
        <w:numPr>
          <w:ilvl w:val="0"/>
          <w:numId w:val="20"/>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28A2D377" w:rsidR="00DD25D6" w:rsidRPr="00DD25D6"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se sklene za obdobje </w:t>
      </w:r>
      <w:r w:rsidR="00586350">
        <w:rPr>
          <w:rFonts w:ascii="Arial" w:eastAsia="Times New Roman" w:hAnsi="Arial" w:cs="Arial"/>
          <w:b/>
          <w:sz w:val="18"/>
          <w:szCs w:val="18"/>
          <w:lang w:eastAsia="sl-SI"/>
        </w:rPr>
        <w:t>štiriindvajset</w:t>
      </w:r>
      <w:r w:rsidR="008350D6">
        <w:rPr>
          <w:rFonts w:ascii="Arial" w:eastAsia="Times New Roman" w:hAnsi="Arial" w:cs="Arial"/>
          <w:b/>
          <w:sz w:val="18"/>
          <w:szCs w:val="18"/>
          <w:lang w:eastAsia="sl-SI"/>
        </w:rPr>
        <w:t xml:space="preserve"> </w:t>
      </w:r>
      <w:r w:rsidR="00DD25D6" w:rsidRPr="00DD25D6">
        <w:rPr>
          <w:rFonts w:ascii="Arial" w:eastAsia="Times New Roman" w:hAnsi="Arial" w:cs="Arial"/>
          <w:b/>
          <w:sz w:val="18"/>
          <w:szCs w:val="18"/>
          <w:lang w:eastAsia="sl-SI"/>
        </w:rPr>
        <w:t>(</w:t>
      </w:r>
      <w:r w:rsidR="00586350">
        <w:rPr>
          <w:rFonts w:ascii="Arial" w:eastAsia="Times New Roman" w:hAnsi="Arial" w:cs="Arial"/>
          <w:b/>
          <w:sz w:val="18"/>
          <w:szCs w:val="18"/>
          <w:lang w:eastAsia="sl-SI"/>
        </w:rPr>
        <w:t>24</w:t>
      </w:r>
      <w:r w:rsidR="00DD25D6" w:rsidRPr="00DD25D6">
        <w:rPr>
          <w:rFonts w:ascii="Arial" w:eastAsia="Times New Roman" w:hAnsi="Arial" w:cs="Arial"/>
          <w:b/>
          <w:sz w:val="18"/>
          <w:szCs w:val="18"/>
          <w:lang w:eastAsia="sl-SI"/>
        </w:rPr>
        <w:t>) mesecev in sicer od 1.</w:t>
      </w:r>
      <w:r w:rsidR="00586350">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.201</w:t>
      </w:r>
      <w:r w:rsidR="00586350">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 xml:space="preserve"> do </w:t>
      </w:r>
      <w:r w:rsidR="00586350">
        <w:rPr>
          <w:rFonts w:ascii="Arial" w:eastAsia="Times New Roman" w:hAnsi="Arial" w:cs="Arial"/>
          <w:b/>
          <w:sz w:val="18"/>
          <w:szCs w:val="18"/>
          <w:lang w:eastAsia="sl-SI"/>
        </w:rPr>
        <w:t>31.12</w:t>
      </w:r>
      <w:r w:rsidR="00A01F5C">
        <w:rPr>
          <w:rFonts w:ascii="Arial" w:eastAsia="Times New Roman" w:hAnsi="Arial" w:cs="Arial"/>
          <w:b/>
          <w:sz w:val="18"/>
          <w:szCs w:val="18"/>
          <w:lang w:eastAsia="sl-SI"/>
        </w:rPr>
        <w:t>.202</w:t>
      </w:r>
      <w:r w:rsidR="006B22D8">
        <w:rPr>
          <w:rFonts w:ascii="Arial" w:eastAsia="Times New Roman" w:hAnsi="Arial" w:cs="Arial"/>
          <w:b/>
          <w:sz w:val="18"/>
          <w:szCs w:val="18"/>
          <w:lang w:eastAsia="sl-SI"/>
        </w:rPr>
        <w:t>0</w:t>
      </w:r>
      <w:r w:rsidR="00DD25D6" w:rsidRPr="00DD25D6">
        <w:rPr>
          <w:rFonts w:ascii="Arial" w:eastAsia="Times New Roman" w:hAnsi="Arial" w:cs="Arial"/>
          <w:b/>
          <w:sz w:val="18"/>
          <w:szCs w:val="18"/>
          <w:lang w:eastAsia="sl-SI"/>
        </w:rPr>
        <w:t>.</w:t>
      </w:r>
    </w:p>
    <w:p w14:paraId="636639CD" w14:textId="0155CC46" w:rsidR="00575969" w:rsidRDefault="00DD25D6" w:rsidP="0067763E">
      <w:pPr>
        <w:numPr>
          <w:ilvl w:val="0"/>
          <w:numId w:val="20"/>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sidR="00575969">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sidR="004776F1">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sidR="00A30660">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3A77CB5C" w14:textId="0E9BDAA3"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sidR="00586350">
        <w:rPr>
          <w:rFonts w:ascii="Arial" w:eastAsia="Times New Roman" w:hAnsi="Arial" w:cs="Arial"/>
          <w:b/>
          <w:sz w:val="18"/>
          <w:szCs w:val="18"/>
          <w:lang w:eastAsia="sl-SI"/>
        </w:rPr>
        <w:t>9</w:t>
      </w:r>
      <w:r w:rsidRPr="00575969">
        <w:rPr>
          <w:rFonts w:ascii="Arial" w:eastAsia="Times New Roman" w:hAnsi="Arial" w:cs="Arial"/>
          <w:b/>
          <w:sz w:val="18"/>
          <w:szCs w:val="18"/>
          <w:lang w:eastAsia="sl-SI"/>
        </w:rPr>
        <w:t>;</w:t>
      </w:r>
    </w:p>
    <w:p w14:paraId="5C00F0FA" w14:textId="6FDED107" w:rsidR="00575969" w:rsidRPr="00575969" w:rsidRDefault="00C22F23"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00575969" w:rsidRPr="00575969">
        <w:rPr>
          <w:rFonts w:ascii="Arial" w:eastAsia="Times New Roman" w:hAnsi="Arial" w:cs="Arial"/>
          <w:b/>
          <w:sz w:val="18"/>
          <w:szCs w:val="18"/>
          <w:lang w:eastAsia="sl-SI"/>
        </w:rPr>
        <w:t xml:space="preserve">a se bodo sredstva za naročila blaga, ki so predmet tega sporazuma, za </w:t>
      </w:r>
      <w:r w:rsidR="006B22D8" w:rsidRPr="00575969">
        <w:rPr>
          <w:rFonts w:ascii="Arial" w:eastAsia="Times New Roman" w:hAnsi="Arial" w:cs="Arial"/>
          <w:b/>
          <w:sz w:val="18"/>
          <w:szCs w:val="18"/>
          <w:lang w:eastAsia="sl-SI"/>
        </w:rPr>
        <w:t>let</w:t>
      </w:r>
      <w:r w:rsidR="006B22D8">
        <w:rPr>
          <w:rFonts w:ascii="Arial" w:eastAsia="Times New Roman" w:hAnsi="Arial" w:cs="Arial"/>
          <w:b/>
          <w:sz w:val="18"/>
          <w:szCs w:val="18"/>
          <w:lang w:eastAsia="sl-SI"/>
        </w:rPr>
        <w:t>o</w:t>
      </w:r>
      <w:r w:rsidR="006B22D8" w:rsidRPr="00575969">
        <w:rPr>
          <w:rFonts w:ascii="Arial" w:eastAsia="Times New Roman" w:hAnsi="Arial" w:cs="Arial"/>
          <w:b/>
          <w:sz w:val="18"/>
          <w:szCs w:val="18"/>
          <w:lang w:eastAsia="sl-SI"/>
        </w:rPr>
        <w:t xml:space="preserve"> </w:t>
      </w:r>
      <w:r w:rsidR="008350D6">
        <w:rPr>
          <w:rFonts w:ascii="Arial" w:eastAsia="Times New Roman" w:hAnsi="Arial" w:cs="Arial"/>
          <w:b/>
          <w:sz w:val="18"/>
          <w:szCs w:val="18"/>
          <w:lang w:eastAsia="sl-SI"/>
        </w:rPr>
        <w:t>2020</w:t>
      </w:r>
      <w:r w:rsidR="00A01F5C">
        <w:rPr>
          <w:rFonts w:ascii="Arial" w:eastAsia="Times New Roman" w:hAnsi="Arial" w:cs="Arial"/>
          <w:b/>
          <w:sz w:val="18"/>
          <w:szCs w:val="18"/>
          <w:lang w:eastAsia="sl-SI"/>
        </w:rPr>
        <w:t xml:space="preserve"> </w:t>
      </w:r>
      <w:r w:rsidR="00575969" w:rsidRPr="00575969">
        <w:rPr>
          <w:rFonts w:ascii="Arial" w:eastAsia="Times New Roman" w:hAnsi="Arial" w:cs="Arial"/>
          <w:b/>
          <w:sz w:val="18"/>
          <w:szCs w:val="18"/>
          <w:lang w:eastAsia="sl-SI"/>
        </w:rPr>
        <w:t>predvidela v finančnem načrtu;</w:t>
      </w:r>
    </w:p>
    <w:p w14:paraId="1E53C1A6" w14:textId="156815EC"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551DC52A" w14:textId="269AB668" w:rsidR="00586350" w:rsidRDefault="00586350" w:rsidP="00586350">
      <w:pPr>
        <w:spacing w:after="0" w:line="240" w:lineRule="auto"/>
        <w:jc w:val="both"/>
        <w:rPr>
          <w:rFonts w:ascii="Arial" w:eastAsia="Times New Roman" w:hAnsi="Arial" w:cs="Arial"/>
          <w:b/>
          <w:sz w:val="18"/>
          <w:szCs w:val="18"/>
          <w:lang w:eastAsia="sl-SI"/>
        </w:rPr>
      </w:pPr>
    </w:p>
    <w:p w14:paraId="358A9903" w14:textId="77777777" w:rsidR="00586350" w:rsidRPr="00586350" w:rsidRDefault="00586350" w:rsidP="00586350">
      <w:pPr>
        <w:spacing w:after="0" w:line="240" w:lineRule="auto"/>
        <w:jc w:val="both"/>
        <w:rPr>
          <w:rFonts w:ascii="Arial" w:eastAsia="Times New Roman" w:hAnsi="Arial" w:cs="Arial"/>
          <w:sz w:val="18"/>
          <w:szCs w:val="18"/>
          <w:lang w:eastAsia="sl-SI"/>
        </w:rPr>
      </w:pPr>
      <w:r w:rsidRPr="00586350">
        <w:rPr>
          <w:rFonts w:ascii="Arial" w:eastAsia="Times New Roman" w:hAnsi="Arial" w:cs="Arial"/>
          <w:sz w:val="18"/>
          <w:szCs w:val="18"/>
          <w:lang w:eastAsia="sl-SI"/>
        </w:rPr>
        <w:t>Predmetni okvirni sporazum se s strankami sporazuma sklepa za naslednje sklope/podsklope:</w:t>
      </w:r>
    </w:p>
    <w:p w14:paraId="211CDDF6" w14:textId="77777777" w:rsidR="00586350" w:rsidRPr="00586350" w:rsidRDefault="00586350" w:rsidP="00586350">
      <w:pPr>
        <w:spacing w:after="0" w:line="240" w:lineRule="auto"/>
        <w:jc w:val="both"/>
        <w:rPr>
          <w:rFonts w:ascii="Arial" w:eastAsia="Times New Roman" w:hAnsi="Arial" w:cs="Arial"/>
          <w:b/>
          <w:sz w:val="18"/>
          <w:szCs w:val="18"/>
          <w:lang w:eastAsia="sl-SI"/>
        </w:rPr>
      </w:pPr>
    </w:p>
    <w:p w14:paraId="18548C46" w14:textId="301A47D3" w:rsidR="00586350" w:rsidRPr="00575969" w:rsidRDefault="00586350" w:rsidP="00586350">
      <w:pPr>
        <w:spacing w:after="0" w:line="240" w:lineRule="auto"/>
        <w:jc w:val="both"/>
        <w:rPr>
          <w:rFonts w:ascii="Arial" w:eastAsia="Times New Roman" w:hAnsi="Arial" w:cs="Arial"/>
          <w:b/>
          <w:sz w:val="18"/>
          <w:szCs w:val="18"/>
          <w:lang w:eastAsia="sl-SI"/>
        </w:rPr>
      </w:pPr>
      <w:r w:rsidRPr="00586350">
        <w:rPr>
          <w:rFonts w:ascii="Arial" w:eastAsia="Times New Roman" w:hAnsi="Arial" w:cs="Arial"/>
          <w:b/>
          <w:sz w:val="18"/>
          <w:szCs w:val="18"/>
          <w:lang w:eastAsia="sl-SI"/>
        </w:rPr>
        <w:t xml:space="preserve">- SKLOP 1: </w:t>
      </w:r>
      <w:r>
        <w:rPr>
          <w:rFonts w:ascii="Arial" w:eastAsia="Times New Roman" w:hAnsi="Arial" w:cs="Arial"/>
          <w:b/>
          <w:sz w:val="18"/>
          <w:szCs w:val="18"/>
          <w:lang w:eastAsia="sl-SI"/>
        </w:rPr>
        <w:t>_____________________________</w:t>
      </w: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3A459F5" w14:textId="0195BFCF"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 xml:space="preserve">II. PREDMET </w:t>
      </w:r>
      <w:r w:rsidR="00A30660">
        <w:rPr>
          <w:rFonts w:ascii="Arial" w:eastAsia="Times New Roman" w:hAnsi="Arial" w:cs="Arial"/>
          <w:b/>
          <w:bCs/>
          <w:color w:val="000000"/>
          <w:sz w:val="18"/>
          <w:szCs w:val="18"/>
          <w:lang w:eastAsia="sl-SI"/>
        </w:rPr>
        <w:t>SPORAZUMA</w:t>
      </w:r>
    </w:p>
    <w:p w14:paraId="731BE0A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78868E5F" w14:textId="10642AB9" w:rsidR="00C22F23" w:rsidRDefault="00C22F23"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 xml:space="preserve">S tem sporazumom se naročnik in stranke okvirnega sporazuma dogovorijo o splošnih pogojih izvajanja javnega naročila. Sestavni del sporazuma so pogoji opredeljeni v razpisni dokumentaciji. Naročnik bo naročal blago na osnovi tega okvirnega sporazuma </w:t>
      </w:r>
      <w:r w:rsidR="00DC758D">
        <w:rPr>
          <w:rFonts w:ascii="Arial" w:eastAsia="Times New Roman" w:hAnsi="Arial" w:cs="Arial"/>
          <w:color w:val="000000"/>
          <w:sz w:val="18"/>
          <w:szCs w:val="18"/>
          <w:lang w:eastAsia="sl-SI"/>
        </w:rPr>
        <w:t>skladno s spodaj navedenim.</w:t>
      </w:r>
      <w:r w:rsidRPr="00C22F23">
        <w:rPr>
          <w:rFonts w:ascii="Arial" w:eastAsia="Times New Roman" w:hAnsi="Arial" w:cs="Arial"/>
          <w:color w:val="000000"/>
          <w:sz w:val="18"/>
          <w:szCs w:val="18"/>
          <w:lang w:eastAsia="sl-SI"/>
        </w:rPr>
        <w:t xml:space="preserve"> </w:t>
      </w:r>
    </w:p>
    <w:p w14:paraId="2B846AAC" w14:textId="135D0AE9" w:rsidR="00586350" w:rsidRDefault="00586350"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79E0023"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bodo za posamezni sklop izbrani trije ponudniki, bo naročnik sklenil okvirni sporazum z vsemi tremi ponudniki, pri tem pa bo naročal blago v višini: </w:t>
      </w:r>
    </w:p>
    <w:p w14:paraId="13780D18" w14:textId="4185F060" w:rsidR="00586350" w:rsidRPr="00AE20C3" w:rsidRDefault="00452CA9" w:rsidP="00586350">
      <w:pPr>
        <w:pStyle w:val="Odstavekseznama"/>
        <w:numPr>
          <w:ilvl w:val="0"/>
          <w:numId w:val="48"/>
        </w:numPr>
        <w:spacing w:after="0" w:line="240" w:lineRule="auto"/>
        <w:jc w:val="both"/>
        <w:rPr>
          <w:rFonts w:ascii="Arial" w:hAnsi="Arial" w:cs="Arial"/>
          <w:color w:val="000000"/>
          <w:sz w:val="18"/>
          <w:szCs w:val="18"/>
        </w:rPr>
      </w:pPr>
      <w:r>
        <w:rPr>
          <w:rFonts w:ascii="Arial" w:hAnsi="Arial" w:cs="Arial"/>
          <w:color w:val="000000"/>
          <w:sz w:val="18"/>
          <w:szCs w:val="18"/>
        </w:rPr>
        <w:t>50 - 7</w:t>
      </w:r>
      <w:r w:rsidR="00586350" w:rsidRPr="00AE20C3">
        <w:rPr>
          <w:rFonts w:ascii="Arial" w:hAnsi="Arial" w:cs="Arial"/>
          <w:color w:val="000000"/>
          <w:sz w:val="18"/>
          <w:szCs w:val="18"/>
        </w:rPr>
        <w:t xml:space="preserve">0% od ponudnika z najvišjim številom točk v posameznem sklopu, </w:t>
      </w:r>
    </w:p>
    <w:p w14:paraId="7F9B050B" w14:textId="77777777" w:rsidR="00586350" w:rsidRPr="00AE20C3" w:rsidRDefault="00586350" w:rsidP="00586350">
      <w:pPr>
        <w:pStyle w:val="Odstavekseznama"/>
        <w:numPr>
          <w:ilvl w:val="0"/>
          <w:numId w:val="48"/>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30 - 40% od ponudnika z drugim najvišjim številom točk v posameznem sklopu, </w:t>
      </w:r>
    </w:p>
    <w:p w14:paraId="791D6117" w14:textId="77777777" w:rsidR="00586350" w:rsidRPr="00AE20C3" w:rsidRDefault="00586350" w:rsidP="00586350">
      <w:pPr>
        <w:pStyle w:val="Odstavekseznama"/>
        <w:numPr>
          <w:ilvl w:val="0"/>
          <w:numId w:val="48"/>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10 - 20% od ponudnika s tretjim najvišjim številom točk v posameznem sklopu. </w:t>
      </w:r>
    </w:p>
    <w:p w14:paraId="7722B759" w14:textId="77777777" w:rsidR="00586350" w:rsidRPr="00191AC5" w:rsidRDefault="00586350" w:rsidP="00586350">
      <w:pPr>
        <w:spacing w:after="0" w:line="240" w:lineRule="auto"/>
        <w:jc w:val="both"/>
        <w:rPr>
          <w:rFonts w:ascii="Arial" w:hAnsi="Arial" w:cs="Arial"/>
          <w:color w:val="000000"/>
          <w:sz w:val="18"/>
          <w:szCs w:val="18"/>
        </w:rPr>
      </w:pPr>
    </w:p>
    <w:p w14:paraId="09E0C540"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sta v sklopu ponudbo oddala le dva ponudnika, bo naročnik sklenil okvirni sporazum z obema ponudnikoma, pri tem pa bo naročal blago v višini: </w:t>
      </w:r>
    </w:p>
    <w:p w14:paraId="0EFBDBBB" w14:textId="77777777" w:rsidR="00586350" w:rsidRPr="00AE20C3" w:rsidRDefault="00586350" w:rsidP="00586350">
      <w:pPr>
        <w:pStyle w:val="Odstavekseznama"/>
        <w:numPr>
          <w:ilvl w:val="0"/>
          <w:numId w:val="48"/>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70 - 80% od ponudnika z najvišjim številom točk v posameznem sklopu, </w:t>
      </w:r>
    </w:p>
    <w:p w14:paraId="6F29403D" w14:textId="77777777" w:rsidR="00586350" w:rsidRPr="00AE20C3" w:rsidRDefault="00586350" w:rsidP="00586350">
      <w:pPr>
        <w:pStyle w:val="Odstavekseznama"/>
        <w:numPr>
          <w:ilvl w:val="0"/>
          <w:numId w:val="48"/>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20 - 30% od ponudnika z drugim najvišjim številom točk v posameznem sklopu. </w:t>
      </w:r>
    </w:p>
    <w:p w14:paraId="1C9263EA" w14:textId="77777777" w:rsidR="00586350" w:rsidRPr="00191AC5" w:rsidRDefault="00586350" w:rsidP="00586350">
      <w:pPr>
        <w:spacing w:after="0" w:line="240" w:lineRule="auto"/>
        <w:jc w:val="both"/>
        <w:rPr>
          <w:rFonts w:ascii="Arial" w:hAnsi="Arial" w:cs="Arial"/>
          <w:color w:val="000000"/>
          <w:sz w:val="18"/>
          <w:szCs w:val="18"/>
        </w:rPr>
      </w:pPr>
    </w:p>
    <w:p w14:paraId="370FD64F"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V primeru, da bo v sklopu ponudbo oddal le en ponudnik, bo naročnik sklenil okvirni sporazum s tem ponudnikom, pri tem pa bo dobavljal blago:</w:t>
      </w:r>
    </w:p>
    <w:p w14:paraId="759D676B" w14:textId="77777777" w:rsidR="00586350" w:rsidRPr="00AE20C3" w:rsidRDefault="00586350" w:rsidP="00586350">
      <w:pPr>
        <w:pStyle w:val="Odstavekseznama"/>
        <w:numPr>
          <w:ilvl w:val="0"/>
          <w:numId w:val="46"/>
        </w:numPr>
        <w:spacing w:after="0" w:line="240" w:lineRule="auto"/>
        <w:jc w:val="both"/>
        <w:rPr>
          <w:rFonts w:ascii="Arial" w:hAnsi="Arial" w:cs="Arial"/>
          <w:color w:val="000000"/>
          <w:sz w:val="18"/>
          <w:szCs w:val="18"/>
        </w:rPr>
      </w:pPr>
      <w:r w:rsidRPr="00AE20C3">
        <w:rPr>
          <w:rFonts w:ascii="Arial" w:hAnsi="Arial" w:cs="Arial"/>
          <w:color w:val="000000"/>
          <w:sz w:val="18"/>
          <w:szCs w:val="18"/>
        </w:rPr>
        <w:t>100% od edinega izbranega ponudnika.</w:t>
      </w:r>
    </w:p>
    <w:p w14:paraId="6AACF311" w14:textId="77777777" w:rsidR="00162E2E" w:rsidRDefault="00162E2E" w:rsidP="00586350">
      <w:pPr>
        <w:autoSpaceDE w:val="0"/>
        <w:autoSpaceDN w:val="0"/>
        <w:adjustRightInd w:val="0"/>
        <w:spacing w:after="0" w:line="240" w:lineRule="auto"/>
        <w:jc w:val="both"/>
        <w:rPr>
          <w:rFonts w:ascii="Arial" w:hAnsi="Arial" w:cs="Arial"/>
          <w:color w:val="000000"/>
          <w:sz w:val="18"/>
          <w:szCs w:val="18"/>
        </w:rPr>
      </w:pPr>
    </w:p>
    <w:p w14:paraId="72073F2E" w14:textId="65416F2D" w:rsidR="00162E2E" w:rsidRDefault="00162E2E" w:rsidP="00586350">
      <w:pPr>
        <w:autoSpaceDE w:val="0"/>
        <w:autoSpaceDN w:val="0"/>
        <w:adjustRightInd w:val="0"/>
        <w:spacing w:after="0" w:line="240" w:lineRule="auto"/>
        <w:jc w:val="both"/>
        <w:rPr>
          <w:rFonts w:ascii="Arial" w:hAnsi="Arial" w:cs="Arial"/>
          <w:color w:val="000000"/>
          <w:sz w:val="18"/>
          <w:szCs w:val="18"/>
        </w:rPr>
      </w:pPr>
      <w:r w:rsidRPr="00162E2E">
        <w:rPr>
          <w:rFonts w:ascii="Arial" w:hAnsi="Arial" w:cs="Arial"/>
          <w:color w:val="000000"/>
          <w:sz w:val="18"/>
          <w:szCs w:val="18"/>
        </w:rPr>
        <w:t xml:space="preserve">Izjema je sklop </w:t>
      </w:r>
      <w:r w:rsidR="00D7309E">
        <w:rPr>
          <w:rFonts w:ascii="Arial" w:hAnsi="Arial" w:cs="Arial"/>
          <w:color w:val="000000"/>
          <w:sz w:val="18"/>
          <w:szCs w:val="18"/>
        </w:rPr>
        <w:t>8</w:t>
      </w:r>
      <w:r w:rsidRPr="00162E2E">
        <w:rPr>
          <w:rFonts w:ascii="Arial" w:hAnsi="Arial" w:cs="Arial"/>
          <w:color w:val="000000"/>
          <w:sz w:val="18"/>
          <w:szCs w:val="18"/>
        </w:rPr>
        <w:t xml:space="preserve"> – Sadje, zelenjava, suho sadje in oreščki, kjer bo naročnik naročal blago iz okvirnega sporazuma pri ponudniku, ki bo nudil ekonomsko najugodnejšo ponudbo za celoten sklop blaga.</w:t>
      </w:r>
    </w:p>
    <w:p w14:paraId="45A85856" w14:textId="624C9B38"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228810CC" w14:textId="7E14B411" w:rsidR="00DC758D" w:rsidRDefault="00DC758D" w:rsidP="00DC758D">
      <w:pPr>
        <w:autoSpaceDE w:val="0"/>
        <w:autoSpaceDN w:val="0"/>
        <w:adjustRightInd w:val="0"/>
        <w:spacing w:after="0" w:line="240" w:lineRule="auto"/>
        <w:jc w:val="both"/>
        <w:rPr>
          <w:rFonts w:ascii="Arial" w:eastAsia="Times New Roman" w:hAnsi="Arial" w:cs="Arial"/>
          <w:color w:val="000000"/>
          <w:sz w:val="18"/>
          <w:szCs w:val="18"/>
          <w:lang w:eastAsia="sl-SI"/>
        </w:rPr>
      </w:pPr>
      <w:r w:rsidRPr="00DC758D">
        <w:rPr>
          <w:rFonts w:ascii="Arial" w:eastAsia="Times New Roman" w:hAnsi="Arial" w:cs="Arial"/>
          <w:color w:val="000000"/>
          <w:sz w:val="18"/>
          <w:szCs w:val="18"/>
          <w:lang w:eastAsia="sl-SI"/>
        </w:rPr>
        <w:t xml:space="preserve">Če najugodnejši sklenitelj okvirnega sporazuma </w:t>
      </w:r>
      <w:r w:rsidR="00D7309E">
        <w:rPr>
          <w:rFonts w:ascii="Arial" w:eastAsia="Times New Roman" w:hAnsi="Arial" w:cs="Arial"/>
          <w:color w:val="000000"/>
          <w:sz w:val="18"/>
          <w:szCs w:val="18"/>
          <w:lang w:eastAsia="sl-SI"/>
        </w:rPr>
        <w:t>za sklop 8</w:t>
      </w:r>
      <w:r>
        <w:rPr>
          <w:rFonts w:ascii="Arial" w:eastAsia="Times New Roman" w:hAnsi="Arial" w:cs="Arial"/>
          <w:color w:val="000000"/>
          <w:sz w:val="18"/>
          <w:szCs w:val="18"/>
          <w:lang w:eastAsia="sl-SI"/>
        </w:rPr>
        <w:t xml:space="preserve"> </w:t>
      </w:r>
      <w:r w:rsidRPr="00DC758D">
        <w:rPr>
          <w:rFonts w:ascii="Arial" w:eastAsia="Times New Roman" w:hAnsi="Arial" w:cs="Arial"/>
          <w:color w:val="000000"/>
          <w:sz w:val="18"/>
          <w:szCs w:val="18"/>
          <w:lang w:eastAsia="sl-SI"/>
        </w:rPr>
        <w:t>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FEBA65C" w14:textId="77777777"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737849B5" w14:textId="3237BA93" w:rsidR="00586350" w:rsidRDefault="00586350" w:rsidP="00586350">
      <w:pPr>
        <w:autoSpaceDE w:val="0"/>
        <w:autoSpaceDN w:val="0"/>
        <w:adjustRightInd w:val="0"/>
        <w:spacing w:after="0" w:line="240" w:lineRule="auto"/>
        <w:jc w:val="both"/>
        <w:rPr>
          <w:rFonts w:ascii="Arial" w:eastAsia="Times New Roman" w:hAnsi="Arial" w:cs="Arial"/>
          <w:color w:val="000000"/>
          <w:sz w:val="18"/>
          <w:szCs w:val="18"/>
          <w:lang w:eastAsia="sl-SI"/>
        </w:rPr>
      </w:pPr>
      <w:r w:rsidRPr="003A1E72">
        <w:rPr>
          <w:rFonts w:ascii="Arial" w:hAnsi="Arial" w:cs="Arial"/>
          <w:color w:val="000000"/>
          <w:sz w:val="18"/>
          <w:szCs w:val="18"/>
        </w:rPr>
        <w:t xml:space="preserve">Naročnik si pridržuje pravico, da od </w:t>
      </w:r>
      <w:r w:rsidR="00DC758D">
        <w:rPr>
          <w:rFonts w:ascii="Arial" w:hAnsi="Arial" w:cs="Arial"/>
          <w:color w:val="000000"/>
          <w:sz w:val="18"/>
          <w:szCs w:val="18"/>
        </w:rPr>
        <w:t>dobavitelja</w:t>
      </w:r>
      <w:r w:rsidRPr="003A1E72">
        <w:rPr>
          <w:rFonts w:ascii="Arial" w:hAnsi="Arial" w:cs="Arial"/>
          <w:color w:val="000000"/>
          <w:sz w:val="18"/>
          <w:szCs w:val="18"/>
        </w:rPr>
        <w:t xml:space="preserve"> izdelkov (blaga) ne kupi oziroma jih zavrne, če po okusu ali drugih okoliščinah (vonj, videz, prevelika vsebnost konzervansov, aditivov, umetnih barvil in sladil, prevelika vsebnost maščob</w:t>
      </w:r>
      <w:r>
        <w:rPr>
          <w:rFonts w:ascii="Arial" w:hAnsi="Arial" w:cs="Arial"/>
          <w:color w:val="000000"/>
          <w:sz w:val="18"/>
          <w:szCs w:val="18"/>
        </w:rPr>
        <w:t>)</w:t>
      </w:r>
      <w:r w:rsidRPr="003A1E72">
        <w:rPr>
          <w:rFonts w:ascii="Arial" w:hAnsi="Arial" w:cs="Arial"/>
          <w:color w:val="000000"/>
          <w:sz w:val="18"/>
          <w:szCs w:val="18"/>
        </w:rPr>
        <w:t xml:space="preserve"> naročniku ne ustrezajo oziroma jih uporabniki, katerim so namenjeni zavračajo. Kot zavračanje dobavljenega </w:t>
      </w:r>
      <w:proofErr w:type="spellStart"/>
      <w:r w:rsidRPr="003A1E72">
        <w:rPr>
          <w:rFonts w:ascii="Arial" w:hAnsi="Arial" w:cs="Arial"/>
          <w:color w:val="000000"/>
          <w:sz w:val="18"/>
          <w:szCs w:val="18"/>
        </w:rPr>
        <w:t>prehrambenega</w:t>
      </w:r>
      <w:proofErr w:type="spellEnd"/>
      <w:r w:rsidRPr="003A1E72">
        <w:rPr>
          <w:rFonts w:ascii="Arial" w:hAnsi="Arial" w:cs="Arial"/>
          <w:color w:val="000000"/>
          <w:sz w:val="18"/>
          <w:szCs w:val="18"/>
        </w:rPr>
        <w:t xml:space="preserve"> blaga s strani uporabnikov se smatrajo količinsko nenormalni ostanki posameznih obrokov hrane ob pogoju, da je krivda </w:t>
      </w:r>
      <w:proofErr w:type="spellStart"/>
      <w:r w:rsidRPr="003A1E72">
        <w:rPr>
          <w:rFonts w:ascii="Arial" w:hAnsi="Arial" w:cs="Arial"/>
          <w:color w:val="000000"/>
          <w:sz w:val="18"/>
          <w:szCs w:val="18"/>
        </w:rPr>
        <w:t>pripravljalca</w:t>
      </w:r>
      <w:proofErr w:type="spellEnd"/>
      <w:r w:rsidRPr="003A1E72">
        <w:rPr>
          <w:rFonts w:ascii="Arial" w:hAnsi="Arial" w:cs="Arial"/>
          <w:color w:val="000000"/>
          <w:sz w:val="18"/>
          <w:szCs w:val="18"/>
        </w:rPr>
        <w:t xml:space="preserve"> obrokov izključena. V teh primerih lahko naročnik take izdelke oziroma blago iz razpisanih skupin brez kakršnekoli odgovornosti do ekonomsko najugodnejšega dobavitelja naroča (kupuje) pri drugem oziroma tretjem sklenitelju okvirnega sporazuma.</w:t>
      </w:r>
    </w:p>
    <w:p w14:paraId="7BFBD60B" w14:textId="77777777" w:rsidR="00C22F23" w:rsidRDefault="00C22F23" w:rsidP="00DD25D6">
      <w:pPr>
        <w:autoSpaceDE w:val="0"/>
        <w:autoSpaceDN w:val="0"/>
        <w:adjustRightInd w:val="0"/>
        <w:spacing w:after="0" w:line="240" w:lineRule="auto"/>
        <w:jc w:val="both"/>
        <w:rPr>
          <w:rFonts w:ascii="Arial" w:eastAsia="Times New Roman" w:hAnsi="Arial" w:cs="Arial"/>
          <w:b/>
          <w:sz w:val="18"/>
          <w:szCs w:val="18"/>
          <w:lang w:eastAsia="sl-SI"/>
        </w:rPr>
      </w:pPr>
    </w:p>
    <w:p w14:paraId="4A99F116" w14:textId="30F7D677" w:rsidR="00DD25D6" w:rsidRDefault="00C22F23" w:rsidP="00C22F23">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IV. </w:t>
      </w:r>
      <w:r w:rsidRPr="00C22F23">
        <w:rPr>
          <w:rFonts w:ascii="Arial" w:eastAsia="Times New Roman" w:hAnsi="Arial" w:cs="Arial"/>
          <w:b/>
          <w:sz w:val="18"/>
          <w:szCs w:val="18"/>
          <w:lang w:eastAsia="sl-SI"/>
        </w:rPr>
        <w:t>ODPIRANJE KONKURENCE IN IZJEMA</w:t>
      </w:r>
    </w:p>
    <w:p w14:paraId="2EEB667A" w14:textId="1E5A013F"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r w:rsidRPr="00C22F23">
        <w:rPr>
          <w:rFonts w:ascii="Arial" w:eastAsia="Times New Roman" w:hAnsi="Arial" w:cs="Arial"/>
          <w:sz w:val="18"/>
          <w:szCs w:val="18"/>
          <w:lang w:eastAsia="sl-SI"/>
        </w:rPr>
        <w:t>3. člen</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6D512039" w14:textId="6489A8A1" w:rsidR="00C22F23" w:rsidRPr="00C22F23" w:rsidRDefault="003C52EC" w:rsidP="00C22F23">
      <w:pPr>
        <w:autoSpaceDE w:val="0"/>
        <w:autoSpaceDN w:val="0"/>
        <w:adjustRightInd w:val="0"/>
        <w:spacing w:after="0" w:line="240" w:lineRule="auto"/>
        <w:jc w:val="both"/>
        <w:rPr>
          <w:rFonts w:ascii="Arial" w:eastAsia="Times New Roman" w:hAnsi="Arial" w:cs="Arial"/>
          <w:sz w:val="18"/>
          <w:szCs w:val="18"/>
          <w:lang w:eastAsia="sl-SI"/>
        </w:rPr>
      </w:pPr>
      <w:r w:rsidRPr="003C52EC">
        <w:rPr>
          <w:rFonts w:ascii="Arial" w:eastAsia="Times New Roman" w:hAnsi="Arial" w:cs="Arial"/>
          <w:sz w:val="18"/>
          <w:szCs w:val="18"/>
          <w:lang w:eastAsia="sl-SI"/>
        </w:rPr>
        <w:t>Cene iz dobaviteljevega predračuna so fiksne za obdobje enega (1) leta oziroma dvanajst (12) mesecev od podpisa okvirnega sporazuma oziroma do 31. 12. 2019. Izjema velja za sklope s sadjem in zelenjavo, kjer se zahtevajo fiksne cene vsaj za obdobje treh mesecev od začetka izvajanja javnega naročila, iz razloga sezonskega oblikovanja cen za živila v navedenem sklopu. Ponudniki bodo vsake tri mesece na povabilo naročnika dostavljali cenike in se bo posamezen sklop oddal ponudniku, ki bo predložil najugodnejšo ponudbo za tekoči mesec. Ponudniki bodo oddali ponudbo na podlagi že znanih pogojev in zahtev iz razpisne dokumentacije. Sklenitelji okvirnega sporazuma bodo morali zaradi medsebojne primerljivosti spremembe svojih ponudbenih cen posredovati na ponudbenem obrazcu Predračun</w:t>
      </w:r>
      <w:r w:rsidR="00452CA9">
        <w:rPr>
          <w:rFonts w:ascii="Arial" w:eastAsia="Times New Roman" w:hAnsi="Arial" w:cs="Arial"/>
          <w:sz w:val="18"/>
          <w:szCs w:val="18"/>
          <w:lang w:eastAsia="sl-SI"/>
        </w:rPr>
        <w:t>, katerega</w:t>
      </w:r>
      <w:r w:rsidRPr="003C52EC">
        <w:rPr>
          <w:rFonts w:ascii="Arial" w:eastAsia="Times New Roman" w:hAnsi="Arial" w:cs="Arial"/>
          <w:sz w:val="18"/>
          <w:szCs w:val="18"/>
          <w:lang w:eastAsia="sl-SI"/>
        </w:rPr>
        <w:t xml:space="preserve"> bo naročnik posredoval na njihove elektronske naslove. </w:t>
      </w:r>
    </w:p>
    <w:p w14:paraId="5C4E15A1" w14:textId="77777777"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 </w:t>
      </w:r>
    </w:p>
    <w:p w14:paraId="0EC2BAB4" w14:textId="1BE373C4" w:rsidR="00DD25D6" w:rsidRPr="006F1EAE" w:rsidRDefault="00C22F23" w:rsidP="00DD25D6">
      <w:pPr>
        <w:autoSpaceDE w:val="0"/>
        <w:autoSpaceDN w:val="0"/>
        <w:adjustRightInd w:val="0"/>
        <w:spacing w:after="0" w:line="240" w:lineRule="auto"/>
        <w:jc w:val="both"/>
        <w:rPr>
          <w:rFonts w:ascii="Arial" w:eastAsia="Times New Roman" w:hAnsi="Arial" w:cs="Arial"/>
          <w:color w:val="0070C0"/>
          <w:sz w:val="18"/>
          <w:szCs w:val="18"/>
          <w:lang w:eastAsia="sl-SI"/>
        </w:rPr>
      </w:pPr>
      <w:r w:rsidRPr="00C22F23">
        <w:rPr>
          <w:rFonts w:ascii="Arial" w:eastAsia="Times New Roman" w:hAnsi="Arial" w:cs="Arial"/>
          <w:sz w:val="18"/>
          <w:szCs w:val="18"/>
          <w:lang w:eastAsia="sl-SI"/>
        </w:rPr>
        <w:t xml:space="preserve">Pri odpiranju konkurence bodo imele stranke sporazuma za predložitev ponudbe toliko časa, kot ga bo določil naročnik v povabilu k oddaji ponudbe. Če v tem času posamezna stranka sporazuma ne bo oddala ponudbe, se šteje, da </w:t>
      </w:r>
      <w:r w:rsidR="006C1003" w:rsidRPr="006C1003">
        <w:rPr>
          <w:rFonts w:ascii="Arial" w:eastAsia="Times New Roman" w:hAnsi="Arial" w:cs="Arial"/>
          <w:sz w:val="18"/>
          <w:szCs w:val="18"/>
          <w:lang w:eastAsia="sl-SI"/>
        </w:rPr>
        <w:t xml:space="preserve">v tem trimesečnem obdobju </w:t>
      </w:r>
      <w:r w:rsidRPr="00C22F23">
        <w:rPr>
          <w:rFonts w:ascii="Arial" w:eastAsia="Times New Roman" w:hAnsi="Arial" w:cs="Arial"/>
          <w:sz w:val="18"/>
          <w:szCs w:val="18"/>
          <w:lang w:eastAsia="sl-SI"/>
        </w:rPr>
        <w:t>ne bodo kandidirala za izvedbo teh dobav živil.</w:t>
      </w:r>
      <w:r w:rsidR="00090841">
        <w:rPr>
          <w:rFonts w:ascii="Arial" w:eastAsia="Times New Roman" w:hAnsi="Arial" w:cs="Arial"/>
          <w:sz w:val="18"/>
          <w:szCs w:val="18"/>
          <w:lang w:eastAsia="sl-SI"/>
        </w:rPr>
        <w:t xml:space="preserve"> </w:t>
      </w:r>
    </w:p>
    <w:p w14:paraId="0EE41E76" w14:textId="2FC08039"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32C1E963" w14:textId="7729AB8A"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Stranka sporazuma je kot strokovnjak dolžna naročnika čim prej opozoriti na morebitno dejansko nezmožnost izvedbe posameznega povpraševanja. Če naročnik spremeni pogoje neuspelega povpraševanja, se to šteje za novo povpraševanje.</w:t>
      </w:r>
    </w:p>
    <w:p w14:paraId="14A6D5CE" w14:textId="486BD531"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6BDE9C9A" w14:textId="562ABE0C"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5F813978" w14:textId="745F096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CENA ŽIVIL</w:t>
      </w:r>
    </w:p>
    <w:p w14:paraId="7B86A5A1" w14:textId="359061B2" w:rsidR="00DD25D6" w:rsidRPr="00DD25D6" w:rsidRDefault="00C22F23"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DD25D6" w:rsidRPr="00DD25D6">
        <w:rPr>
          <w:rFonts w:ascii="Arial" w:eastAsia="Times New Roman" w:hAnsi="Arial" w:cs="Arial"/>
          <w:sz w:val="18"/>
          <w:szCs w:val="18"/>
          <w:lang w:eastAsia="sl-SI"/>
        </w:rPr>
        <w:t>. člen</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8545769" w14:textId="4F1E200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sidR="00C22F23">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w:t>
      </w:r>
      <w:r w:rsidRPr="00DD25D6">
        <w:rPr>
          <w:rFonts w:ascii="Arial" w:eastAsia="Times New Roman" w:hAnsi="Arial" w:cs="Arial"/>
          <w:sz w:val="18"/>
          <w:szCs w:val="18"/>
          <w:lang w:eastAsia="sl-SI"/>
        </w:rPr>
        <w:t xml:space="preserve">, ki je sestavni del dobaviteljeve ponudbe dane na javni razpis. </w:t>
      </w:r>
    </w:p>
    <w:p w14:paraId="56AA41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C98A91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679C1AC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BBC69D" w14:textId="5038DBCC"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6C1003">
        <w:rPr>
          <w:rFonts w:ascii="Arial" w:eastAsia="Times New Roman" w:hAnsi="Arial" w:cs="Arial"/>
          <w:sz w:val="18"/>
          <w:szCs w:val="18"/>
          <w:lang w:eastAsia="sl-SI"/>
        </w:rPr>
        <w:t>Dobavitelj zagotavlja naročniku fiksne cene</w:t>
      </w:r>
      <w:r w:rsidR="0083623F" w:rsidRPr="006C1003">
        <w:rPr>
          <w:rFonts w:ascii="Arial" w:eastAsia="Times New Roman" w:hAnsi="Arial" w:cs="Arial"/>
          <w:sz w:val="18"/>
          <w:szCs w:val="18"/>
          <w:lang w:eastAsia="sl-SI"/>
        </w:rPr>
        <w:t xml:space="preserve"> </w:t>
      </w:r>
      <w:r w:rsidR="006C1003" w:rsidRPr="006C1003">
        <w:rPr>
          <w:rFonts w:ascii="Arial" w:eastAsia="Times New Roman" w:hAnsi="Arial" w:cs="Arial"/>
          <w:b/>
          <w:sz w:val="18"/>
          <w:szCs w:val="18"/>
          <w:u w:val="single"/>
          <w:lang w:eastAsia="sl-SI"/>
        </w:rPr>
        <w:t>za obdobje enega (1) leta oziroma dvanajst (12) mesecev od podpisa okvirnega sporazuma oziroma do 31. 12. 2019</w:t>
      </w:r>
      <w:r w:rsidR="006C1003">
        <w:rPr>
          <w:rFonts w:ascii="Arial" w:eastAsia="Times New Roman" w:hAnsi="Arial" w:cs="Arial"/>
          <w:b/>
          <w:sz w:val="18"/>
          <w:szCs w:val="18"/>
          <w:u w:val="single"/>
          <w:lang w:eastAsia="sl-SI"/>
        </w:rPr>
        <w:t xml:space="preserve"> </w:t>
      </w:r>
      <w:r w:rsidR="00FA51DD" w:rsidRPr="006C1003">
        <w:rPr>
          <w:rFonts w:ascii="Arial" w:eastAsia="Times New Roman" w:hAnsi="Arial" w:cs="Arial"/>
          <w:b/>
          <w:sz w:val="18"/>
          <w:szCs w:val="18"/>
          <w:u w:val="single"/>
          <w:lang w:eastAsia="sl-SI"/>
        </w:rPr>
        <w:t xml:space="preserve">/ </w:t>
      </w:r>
      <w:r w:rsidR="00E71C9A" w:rsidRPr="006C1003">
        <w:rPr>
          <w:rFonts w:ascii="Arial" w:eastAsia="Times New Roman" w:hAnsi="Arial" w:cs="Arial"/>
          <w:b/>
          <w:sz w:val="18"/>
          <w:szCs w:val="18"/>
          <w:u w:val="single"/>
          <w:lang w:eastAsia="sl-SI"/>
        </w:rPr>
        <w:t xml:space="preserve">za obdobje </w:t>
      </w:r>
      <w:r w:rsidR="00A01F5C" w:rsidRPr="006C1003">
        <w:rPr>
          <w:rFonts w:ascii="Arial" w:eastAsia="Times New Roman" w:hAnsi="Arial" w:cs="Arial"/>
          <w:b/>
          <w:sz w:val="18"/>
          <w:szCs w:val="18"/>
          <w:u w:val="single"/>
          <w:lang w:eastAsia="sl-SI"/>
        </w:rPr>
        <w:t>treh</w:t>
      </w:r>
      <w:r w:rsidR="00E71C9A" w:rsidRPr="006C1003">
        <w:rPr>
          <w:rFonts w:ascii="Arial" w:eastAsia="Times New Roman" w:hAnsi="Arial" w:cs="Arial"/>
          <w:b/>
          <w:sz w:val="18"/>
          <w:szCs w:val="18"/>
          <w:u w:val="single"/>
          <w:lang w:eastAsia="sl-SI"/>
        </w:rPr>
        <w:t xml:space="preserve"> mesec</w:t>
      </w:r>
      <w:r w:rsidR="00A01F5C" w:rsidRPr="006C1003">
        <w:rPr>
          <w:rFonts w:ascii="Arial" w:eastAsia="Times New Roman" w:hAnsi="Arial" w:cs="Arial"/>
          <w:b/>
          <w:sz w:val="18"/>
          <w:szCs w:val="18"/>
          <w:u w:val="single"/>
          <w:lang w:eastAsia="sl-SI"/>
        </w:rPr>
        <w:t>ev</w:t>
      </w:r>
      <w:r w:rsidR="00E71C9A" w:rsidRPr="006C1003">
        <w:rPr>
          <w:rFonts w:ascii="Arial" w:eastAsia="Times New Roman" w:hAnsi="Arial" w:cs="Arial"/>
          <w:b/>
          <w:sz w:val="18"/>
          <w:szCs w:val="18"/>
          <w:u w:val="single"/>
          <w:lang w:eastAsia="sl-SI"/>
        </w:rPr>
        <w:t xml:space="preserve"> po sklenitvi tega sporazuma</w:t>
      </w:r>
      <w:r w:rsidR="00E71C9A" w:rsidRPr="006C1003">
        <w:rPr>
          <w:rFonts w:ascii="Arial" w:eastAsia="Times New Roman" w:hAnsi="Arial" w:cs="Arial"/>
          <w:sz w:val="18"/>
          <w:szCs w:val="18"/>
          <w:lang w:eastAsia="sl-SI"/>
        </w:rPr>
        <w:t xml:space="preserve"> (</w:t>
      </w:r>
      <w:r w:rsidR="00D7309E">
        <w:rPr>
          <w:rFonts w:ascii="Arial" w:eastAsia="Times New Roman" w:hAnsi="Arial" w:cs="Arial"/>
          <w:sz w:val="18"/>
          <w:szCs w:val="18"/>
          <w:lang w:eastAsia="sl-SI"/>
        </w:rPr>
        <w:t>Izjema je sklop 8</w:t>
      </w:r>
      <w:r w:rsidR="006C1003" w:rsidRPr="006C1003">
        <w:rPr>
          <w:rFonts w:ascii="Arial" w:eastAsia="Times New Roman" w:hAnsi="Arial" w:cs="Arial"/>
          <w:sz w:val="18"/>
          <w:szCs w:val="18"/>
          <w:lang w:eastAsia="sl-SI"/>
        </w:rPr>
        <w:t xml:space="preserve"> – Sadje, zelenjava, suho sadje in oreščki, pri katerem je pogoj fiksnosti cen tri (3) mese</w:t>
      </w:r>
      <w:r w:rsidR="006C1003">
        <w:rPr>
          <w:rFonts w:ascii="Arial" w:eastAsia="Times New Roman" w:hAnsi="Arial" w:cs="Arial"/>
          <w:sz w:val="18"/>
          <w:szCs w:val="18"/>
          <w:lang w:eastAsia="sl-SI"/>
        </w:rPr>
        <w:t>ce od 1. 1. 2019 do 31. 3. 2019</w:t>
      </w:r>
      <w:r w:rsidR="006C1003" w:rsidRPr="006C1003">
        <w:rPr>
          <w:rFonts w:ascii="Arial" w:eastAsia="Times New Roman" w:hAnsi="Arial" w:cs="Arial"/>
          <w:sz w:val="18"/>
          <w:szCs w:val="18"/>
          <w:lang w:eastAsia="sl-SI"/>
        </w:rPr>
        <w:t>, iz razloga sezonskega oblikovanja cen za živila v navedenem sklopu.</w:t>
      </w:r>
      <w:r w:rsidR="00E71C9A" w:rsidRPr="006C1003">
        <w:rPr>
          <w:rFonts w:ascii="Arial" w:eastAsia="Times New Roman" w:hAnsi="Arial" w:cs="Arial"/>
          <w:sz w:val="18"/>
          <w:szCs w:val="18"/>
          <w:lang w:eastAsia="sl-SI"/>
        </w:rPr>
        <w:t>)</w:t>
      </w:r>
      <w:r w:rsidR="00FB2BA3" w:rsidRPr="006C1003">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40BF6714"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09E22F47" w14:textId="6A062D36"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sidR="00A66E29">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sidR="00A66E29">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r w:rsidRPr="006C1003">
        <w:rPr>
          <w:rFonts w:ascii="Arial" w:eastAsia="Times New Roman" w:hAnsi="Arial" w:cs="Arial"/>
          <w:sz w:val="18"/>
          <w:szCs w:val="18"/>
          <w:lang w:eastAsia="sl-SI"/>
        </w:rPr>
        <w:t>Vrednost</w:t>
      </w:r>
      <w:r w:rsidRPr="00DD25D6">
        <w:rPr>
          <w:rFonts w:ascii="Arial" w:eastAsia="Times New Roman" w:hAnsi="Arial" w:cs="Arial"/>
          <w:sz w:val="18"/>
          <w:szCs w:val="18"/>
          <w:lang w:eastAsia="sl-SI"/>
        </w:rPr>
        <w:t xml:space="preserve"> blaga po </w:t>
      </w:r>
      <w:r w:rsidR="00A66E29">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3B71F778" w14:textId="71B98145" w:rsid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74A127C1" w14:textId="657F0255" w:rsidR="003C52EC" w:rsidRDefault="003C52EC" w:rsidP="00DD25D6">
      <w:pPr>
        <w:spacing w:after="0" w:line="240" w:lineRule="auto"/>
        <w:jc w:val="both"/>
        <w:rPr>
          <w:rFonts w:ascii="Arial" w:eastAsia="Times New Roman" w:hAnsi="Arial" w:cs="Arial"/>
          <w:b/>
          <w:sz w:val="18"/>
          <w:szCs w:val="18"/>
          <w:lang w:eastAsia="sl-SI"/>
        </w:rPr>
      </w:pPr>
    </w:p>
    <w:p w14:paraId="23B030D1" w14:textId="101713B7"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w:t>
      </w:r>
      <w:r w:rsidR="00B103CC" w:rsidRPr="006C1003">
        <w:rPr>
          <w:rFonts w:ascii="Arial" w:eastAsia="Times New Roman" w:hAnsi="Arial" w:cs="Arial"/>
          <w:sz w:val="18"/>
          <w:szCs w:val="18"/>
          <w:lang w:eastAsia="sl-SI"/>
        </w:rPr>
        <w:t>Šolska shema</w:t>
      </w:r>
      <w:r w:rsidRPr="006C1003">
        <w:rPr>
          <w:rFonts w:ascii="Arial" w:eastAsia="Times New Roman" w:hAnsi="Arial" w:cs="Arial"/>
          <w:sz w:val="18"/>
          <w:szCs w:val="18"/>
          <w:lang w:eastAsia="sl-SI"/>
        </w:rPr>
        <w:t xml:space="preserve">), bo dobavitelj naročniku obračunal naročeno blago po ceni, ki jo je podal v ponudbenem predračunu. </w:t>
      </w:r>
    </w:p>
    <w:p w14:paraId="54897462" w14:textId="6B1F3CC5"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286B38D2" w14:textId="0B3F3E7C" w:rsidR="003C52EC" w:rsidRPr="006C1003" w:rsidRDefault="003C52EC" w:rsidP="003C52EC">
      <w:pPr>
        <w:spacing w:after="0" w:line="240" w:lineRule="auto"/>
        <w:jc w:val="both"/>
        <w:rPr>
          <w:rFonts w:ascii="Arial" w:eastAsia="Times New Roman" w:hAnsi="Arial" w:cs="Arial"/>
          <w:sz w:val="18"/>
          <w:szCs w:val="18"/>
          <w:lang w:eastAsia="sl-SI"/>
        </w:rPr>
      </w:pPr>
    </w:p>
    <w:p w14:paraId="144CD87E" w14:textId="59E0A06A"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1E2F8FC3"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21AAE52A" w14:textId="0213D102" w:rsidR="00DD25D6" w:rsidRPr="00DD25D6" w:rsidRDefault="00DD25D6" w:rsidP="00DD25D6">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PLAČILNI POGOJI</w:t>
      </w:r>
    </w:p>
    <w:p w14:paraId="34262E03" w14:textId="583A598F"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DD25D6" w:rsidRPr="00DD25D6">
        <w:rPr>
          <w:rFonts w:ascii="Arial" w:eastAsia="Times New Roman" w:hAnsi="Arial" w:cs="Arial"/>
          <w:sz w:val="18"/>
          <w:szCs w:val="18"/>
          <w:lang w:eastAsia="sl-SI"/>
        </w:rPr>
        <w:t>. člen</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605C042F" w:rsidR="00DD25D6" w:rsidRPr="00DC758D" w:rsidRDefault="00DD25D6" w:rsidP="00DC758D">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r w:rsidR="00DC758D" w:rsidRPr="00DC758D">
        <w:rPr>
          <w:rFonts w:ascii="Arial" w:eastAsia="Times New Roman" w:hAnsi="Arial" w:cs="Arial"/>
          <w:sz w:val="18"/>
          <w:szCs w:val="18"/>
          <w:lang w:eastAsia="sl-SI"/>
        </w:rPr>
        <w:t>Zbirni mesečni račun je potrebno izstaviti za vsako šolo posebej.</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1BC34BE" w14:textId="27ED7BC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NAROČANJE IN DOBAVA ŽIVIL</w:t>
      </w:r>
    </w:p>
    <w:p w14:paraId="3C402B2D" w14:textId="5D3267BB"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DD25D6" w:rsidRPr="00DD25D6">
        <w:rPr>
          <w:rFonts w:ascii="Arial" w:eastAsia="Times New Roman" w:hAnsi="Arial" w:cs="Arial"/>
          <w:sz w:val="18"/>
          <w:szCs w:val="18"/>
          <w:lang w:eastAsia="sl-SI"/>
        </w:rPr>
        <w:t>. člen</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5E5553EE"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Ponudnik mora dostaviti blago na spodaj naveden naslov naročnika glede na dejanske potrebe naročnika (</w:t>
      </w:r>
      <w:proofErr w:type="spellStart"/>
      <w:r w:rsidRPr="00DD25D6">
        <w:rPr>
          <w:rFonts w:ascii="Arial" w:eastAsia="Times New Roman" w:hAnsi="Arial" w:cs="Arial"/>
          <w:sz w:val="18"/>
          <w:szCs w:val="18"/>
          <w:lang w:eastAsia="sl-SI"/>
        </w:rPr>
        <w:t>fco</w:t>
      </w:r>
      <w:proofErr w:type="spellEnd"/>
      <w:r w:rsidRPr="00DD25D6">
        <w:rPr>
          <w:rFonts w:ascii="Arial" w:eastAsia="Times New Roman" w:hAnsi="Arial" w:cs="Arial"/>
          <w:sz w:val="18"/>
          <w:szCs w:val="18"/>
          <w:lang w:eastAsia="sl-SI"/>
        </w:rPr>
        <w:t xml:space="preserve"> naročnik skladišče razloženo) </w:t>
      </w:r>
      <w:r w:rsidRPr="00DD25D6">
        <w:rPr>
          <w:rFonts w:ascii="Arial" w:eastAsia="Times New Roman" w:hAnsi="Arial" w:cs="Arial"/>
          <w:b/>
          <w:sz w:val="18"/>
          <w:szCs w:val="18"/>
          <w:lang w:eastAsia="sl-SI"/>
        </w:rPr>
        <w:t>do dogovorjene ure za tekoči dan</w:t>
      </w:r>
      <w:r w:rsidR="003C52EC">
        <w:rPr>
          <w:rFonts w:ascii="Arial" w:eastAsia="Times New Roman" w:hAnsi="Arial" w:cs="Arial"/>
          <w:b/>
          <w:sz w:val="18"/>
          <w:szCs w:val="18"/>
          <w:lang w:eastAsia="sl-SI"/>
        </w:rPr>
        <w:t xml:space="preserve"> od 6.30 ure do 7.00 ure oziroma po dogov</w:t>
      </w:r>
      <w:r w:rsidR="006C1003">
        <w:rPr>
          <w:rFonts w:ascii="Arial" w:eastAsia="Times New Roman" w:hAnsi="Arial" w:cs="Arial"/>
          <w:b/>
          <w:sz w:val="18"/>
          <w:szCs w:val="18"/>
          <w:lang w:eastAsia="sl-SI"/>
        </w:rPr>
        <w:t>o</w:t>
      </w:r>
      <w:r w:rsidR="003C52EC">
        <w:rPr>
          <w:rFonts w:ascii="Arial" w:eastAsia="Times New Roman" w:hAnsi="Arial" w:cs="Arial"/>
          <w:b/>
          <w:sz w:val="18"/>
          <w:szCs w:val="18"/>
          <w:lang w:eastAsia="sl-SI"/>
        </w:rPr>
        <w:t xml:space="preserve">ru, </w:t>
      </w:r>
      <w:r w:rsidRPr="00DD25D6">
        <w:rPr>
          <w:rFonts w:ascii="Arial" w:eastAsia="Times New Roman" w:hAnsi="Arial" w:cs="Arial"/>
          <w:b/>
          <w:sz w:val="18"/>
          <w:szCs w:val="18"/>
          <w:lang w:eastAsia="sl-SI"/>
        </w:rPr>
        <w:t xml:space="preserve"> za vse sklope, podsklope:</w:t>
      </w:r>
    </w:p>
    <w:p w14:paraId="37937A0A" w14:textId="77777777" w:rsidR="00FA51DD" w:rsidRDefault="00FA51DD" w:rsidP="00FA51DD">
      <w:pPr>
        <w:spacing w:after="0" w:line="240" w:lineRule="auto"/>
        <w:jc w:val="both"/>
        <w:rPr>
          <w:rFonts w:ascii="Arial" w:eastAsia="Times New Roman" w:hAnsi="Arial" w:cs="Arial"/>
          <w:b/>
          <w:bCs/>
          <w:sz w:val="18"/>
          <w:szCs w:val="18"/>
          <w:lang w:eastAsia="sl-SI"/>
        </w:rPr>
      </w:pPr>
    </w:p>
    <w:p w14:paraId="693F1025" w14:textId="4F7ADD95" w:rsidR="00FA51DD" w:rsidRPr="00FA51DD" w:rsidRDefault="00FA51DD" w:rsidP="00FA51DD">
      <w:pPr>
        <w:spacing w:after="0" w:line="240" w:lineRule="auto"/>
        <w:jc w:val="both"/>
        <w:rPr>
          <w:rFonts w:ascii="Arial" w:eastAsia="Times New Roman" w:hAnsi="Arial" w:cs="Arial"/>
          <w:b/>
          <w:bCs/>
          <w:sz w:val="18"/>
          <w:szCs w:val="18"/>
          <w:lang w:eastAsia="sl-SI"/>
        </w:rPr>
      </w:pPr>
      <w:r w:rsidRPr="00FA51DD">
        <w:rPr>
          <w:rFonts w:ascii="Arial" w:eastAsia="Times New Roman" w:hAnsi="Arial" w:cs="Arial"/>
          <w:b/>
          <w:bCs/>
          <w:sz w:val="18"/>
          <w:szCs w:val="18"/>
          <w:lang w:eastAsia="sl-SI"/>
        </w:rPr>
        <w:t>OŠ Ludvika Pliberška Maribor, Lackova cesta 4, 2000 Maribor,</w:t>
      </w:r>
    </w:p>
    <w:p w14:paraId="335B3EDF" w14:textId="77777777" w:rsidR="00FA51DD" w:rsidRPr="00FA51DD" w:rsidRDefault="00FA51DD" w:rsidP="00FA51DD">
      <w:pPr>
        <w:spacing w:after="0" w:line="240" w:lineRule="auto"/>
        <w:jc w:val="both"/>
        <w:rPr>
          <w:rFonts w:ascii="Arial" w:eastAsia="Times New Roman" w:hAnsi="Arial" w:cs="Arial"/>
          <w:b/>
          <w:bCs/>
          <w:sz w:val="18"/>
          <w:szCs w:val="18"/>
          <w:lang w:eastAsia="sl-SI"/>
        </w:rPr>
      </w:pPr>
    </w:p>
    <w:p w14:paraId="4E87CC46" w14:textId="77777777" w:rsidR="00FA51DD" w:rsidRPr="00FA51DD" w:rsidRDefault="00FA51DD" w:rsidP="00FA51DD">
      <w:pPr>
        <w:spacing w:after="0" w:line="240" w:lineRule="auto"/>
        <w:jc w:val="both"/>
        <w:rPr>
          <w:rFonts w:ascii="Arial" w:eastAsia="Times New Roman" w:hAnsi="Arial" w:cs="Arial"/>
          <w:b/>
          <w:bCs/>
          <w:sz w:val="18"/>
          <w:szCs w:val="18"/>
          <w:lang w:eastAsia="sl-SI"/>
        </w:rPr>
      </w:pPr>
      <w:r w:rsidRPr="00FA51DD">
        <w:rPr>
          <w:rFonts w:ascii="Arial" w:eastAsia="Times New Roman" w:hAnsi="Arial" w:cs="Arial"/>
          <w:b/>
          <w:bCs/>
          <w:sz w:val="18"/>
          <w:szCs w:val="18"/>
          <w:lang w:eastAsia="sl-SI"/>
        </w:rPr>
        <w:t>ter po naročilu naročnika, na lokaciji:</w:t>
      </w:r>
    </w:p>
    <w:p w14:paraId="4AB47C69" w14:textId="77777777" w:rsidR="00FA51DD" w:rsidRPr="00FA51DD" w:rsidRDefault="00FA51DD" w:rsidP="00FA51DD">
      <w:pPr>
        <w:spacing w:after="0" w:line="240" w:lineRule="auto"/>
        <w:jc w:val="both"/>
        <w:rPr>
          <w:rFonts w:ascii="Arial" w:eastAsia="Times New Roman" w:hAnsi="Arial" w:cs="Arial"/>
          <w:b/>
          <w:bCs/>
          <w:sz w:val="18"/>
          <w:szCs w:val="18"/>
          <w:lang w:eastAsia="sl-SI"/>
        </w:rPr>
      </w:pPr>
    </w:p>
    <w:p w14:paraId="5664FA70" w14:textId="253F1277" w:rsidR="00A01F5C" w:rsidRDefault="00FA51DD" w:rsidP="00FA51DD">
      <w:pPr>
        <w:spacing w:after="0" w:line="240" w:lineRule="auto"/>
        <w:jc w:val="both"/>
        <w:rPr>
          <w:rFonts w:ascii="Arial" w:eastAsia="Times New Roman" w:hAnsi="Arial" w:cs="Arial"/>
          <w:b/>
          <w:bCs/>
          <w:sz w:val="18"/>
          <w:szCs w:val="18"/>
          <w:lang w:eastAsia="sl-SI"/>
        </w:rPr>
      </w:pPr>
      <w:r w:rsidRPr="00FA51DD">
        <w:rPr>
          <w:rFonts w:ascii="Arial" w:eastAsia="Times New Roman" w:hAnsi="Arial" w:cs="Arial"/>
          <w:b/>
          <w:bCs/>
          <w:sz w:val="18"/>
          <w:szCs w:val="18"/>
          <w:lang w:eastAsia="sl-SI"/>
        </w:rPr>
        <w:t>OŠ Angela Besednjaka Maribor, Celjska ulica 11, 2000 Maribor.</w:t>
      </w:r>
    </w:p>
    <w:p w14:paraId="7FB41720" w14:textId="432307DC" w:rsidR="003C52EC" w:rsidRDefault="003C52EC" w:rsidP="00FA51DD">
      <w:pPr>
        <w:spacing w:after="0" w:line="240" w:lineRule="auto"/>
        <w:jc w:val="both"/>
        <w:rPr>
          <w:rFonts w:ascii="Arial" w:eastAsia="Times New Roman" w:hAnsi="Arial" w:cs="Arial"/>
          <w:b/>
          <w:bCs/>
          <w:sz w:val="18"/>
          <w:szCs w:val="18"/>
          <w:lang w:eastAsia="sl-SI"/>
        </w:rPr>
      </w:pPr>
    </w:p>
    <w:p w14:paraId="31F16621" w14:textId="4A14E5A2" w:rsidR="003C52EC" w:rsidRPr="006F1EAE" w:rsidRDefault="003C52EC" w:rsidP="00FA51DD">
      <w:pPr>
        <w:spacing w:after="0" w:line="240" w:lineRule="auto"/>
        <w:jc w:val="both"/>
        <w:rPr>
          <w:rFonts w:ascii="Arial" w:eastAsia="Times New Roman" w:hAnsi="Arial" w:cs="Arial"/>
          <w:bCs/>
          <w:sz w:val="18"/>
          <w:szCs w:val="18"/>
          <w:lang w:eastAsia="sl-SI"/>
        </w:rPr>
      </w:pPr>
      <w:r w:rsidRPr="006F1EAE">
        <w:rPr>
          <w:rFonts w:ascii="Arial" w:eastAsia="Times New Roman" w:hAnsi="Arial" w:cs="Arial"/>
          <w:bCs/>
          <w:sz w:val="18"/>
          <w:szCs w:val="18"/>
          <w:lang w:eastAsia="sl-SI"/>
        </w:rPr>
        <w:t xml:space="preserve">Naročnik bo živila naročal vsakodnevno po elektronski pošti, telefonu, </w:t>
      </w:r>
      <w:proofErr w:type="spellStart"/>
      <w:r w:rsidRPr="006F1EAE">
        <w:rPr>
          <w:rFonts w:ascii="Arial" w:eastAsia="Times New Roman" w:hAnsi="Arial" w:cs="Arial"/>
          <w:bCs/>
          <w:sz w:val="18"/>
          <w:szCs w:val="18"/>
          <w:lang w:eastAsia="sl-SI"/>
        </w:rPr>
        <w:t>faxu</w:t>
      </w:r>
      <w:proofErr w:type="spellEnd"/>
      <w:r w:rsidRPr="006F1EAE">
        <w:rPr>
          <w:rFonts w:ascii="Arial" w:eastAsia="Times New Roman" w:hAnsi="Arial" w:cs="Arial"/>
          <w:bCs/>
          <w:sz w:val="18"/>
          <w:szCs w:val="18"/>
          <w:lang w:eastAsia="sl-SI"/>
        </w:rPr>
        <w:t xml:space="preserve"> oziroma glede na dogovor s ponudnikom.</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78D69648"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w:t>
      </w:r>
      <w:r w:rsidR="006B22D8" w:rsidRPr="006B22D8">
        <w:rPr>
          <w:rFonts w:ascii="Arial" w:eastAsia="Times New Roman" w:hAnsi="Arial" w:cs="Arial"/>
          <w:sz w:val="18"/>
          <w:szCs w:val="18"/>
          <w:lang w:eastAsia="sl-SI"/>
        </w:rPr>
        <w:t xml:space="preserve">na kateri  mora biti jasno napisano: datum dostave, ime, sedež in firmo dobavitelja, št. dobavnice, teža ali volumen enega kosa (enote), vrsta in količina živila (v l, kg, kosih </w:t>
      </w:r>
      <w:proofErr w:type="spellStart"/>
      <w:r w:rsidR="006B22D8" w:rsidRPr="006B22D8">
        <w:rPr>
          <w:rFonts w:ascii="Arial" w:eastAsia="Times New Roman" w:hAnsi="Arial" w:cs="Arial"/>
          <w:sz w:val="18"/>
          <w:szCs w:val="18"/>
          <w:lang w:eastAsia="sl-SI"/>
        </w:rPr>
        <w:t>oz</w:t>
      </w:r>
      <w:proofErr w:type="spellEnd"/>
      <w:r w:rsidR="006B22D8" w:rsidRPr="006B22D8">
        <w:rPr>
          <w:rFonts w:ascii="Arial" w:eastAsia="Times New Roman" w:hAnsi="Arial" w:cs="Arial"/>
          <w:sz w:val="18"/>
          <w:szCs w:val="18"/>
          <w:lang w:eastAsia="sl-SI"/>
        </w:rPr>
        <w:t xml:space="preserve"> merski enoti živila), poreklo, cena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r w:rsidRPr="00DD25D6">
        <w:rPr>
          <w:rFonts w:ascii="Arial" w:eastAsia="Times New Roman" w:hAnsi="Arial" w:cs="Arial"/>
          <w:sz w:val="18"/>
          <w:szCs w:val="18"/>
          <w:lang w:eastAsia="sl-SI"/>
        </w:rPr>
        <w:t xml:space="preserve">.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4ACB4FD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74C2CF5B" w14:textId="7099D79B" w:rsidR="006B22D8"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p>
    <w:p w14:paraId="58F157C2" w14:textId="72FCD579" w:rsidR="006B22D8" w:rsidRPr="00DD25D6"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36A6232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9FC2D9" w14:textId="2097490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DD25D6" w:rsidRPr="00DD25D6">
        <w:rPr>
          <w:rFonts w:ascii="Arial" w:eastAsia="Times New Roman" w:hAnsi="Arial" w:cs="Arial"/>
          <w:sz w:val="18"/>
          <w:szCs w:val="18"/>
          <w:lang w:eastAsia="sl-SI"/>
        </w:rPr>
        <w:t>. člen</w:t>
      </w:r>
    </w:p>
    <w:p w14:paraId="7202C85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FCC6C59" w14:textId="208CE86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sidR="00FA51DD">
        <w:rPr>
          <w:rFonts w:ascii="Arial" w:eastAsia="Times New Roman" w:hAnsi="Arial" w:cs="Arial"/>
          <w:sz w:val="18"/>
          <w:szCs w:val="18"/>
          <w:lang w:eastAsia="sl-SI"/>
        </w:rPr>
        <w:t>jica Lidija Todorović</w:t>
      </w:r>
      <w:r w:rsidRPr="00DD25D6">
        <w:rPr>
          <w:rFonts w:ascii="Arial" w:eastAsia="Times New Roman" w:hAnsi="Arial" w:cs="Arial"/>
          <w:sz w:val="18"/>
          <w:szCs w:val="18"/>
          <w:lang w:eastAsia="sl-SI"/>
        </w:rPr>
        <w:t>.</w:t>
      </w:r>
    </w:p>
    <w:p w14:paraId="10657BC2" w14:textId="4F58CCB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0498AD5"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405FE08D" w14:textId="429D0F8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DD25D6" w:rsidRPr="00DD25D6">
        <w:rPr>
          <w:rFonts w:ascii="Arial" w:eastAsia="Times New Roman" w:hAnsi="Arial" w:cs="Arial"/>
          <w:sz w:val="18"/>
          <w:szCs w:val="18"/>
          <w:lang w:eastAsia="sl-SI"/>
        </w:rPr>
        <w:t>. člen</w:t>
      </w:r>
    </w:p>
    <w:p w14:paraId="39364C87"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3229F92" w14:textId="001DB23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12509D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9BCBBA7" w14:textId="3A1CE70B"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KAKOVOST IN REKLAMACIJE</w:t>
      </w:r>
    </w:p>
    <w:p w14:paraId="1877C10C" w14:textId="6564F6B8" w:rsidR="00DD25D6" w:rsidRPr="00DD25D6" w:rsidRDefault="0090724D" w:rsidP="00DD25D6">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DD25D6" w:rsidRPr="00DD25D6">
        <w:rPr>
          <w:rFonts w:ascii="Arial" w:eastAsia="Times New Roman" w:hAnsi="Arial" w:cs="Arial"/>
          <w:sz w:val="18"/>
          <w:szCs w:val="18"/>
          <w:lang w:eastAsia="sl-SI"/>
        </w:rPr>
        <w:t>. člen</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9019F0C"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0E3F6202" w14:textId="541E7E0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309FA79E"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3FD8576" w14:textId="5C32C85D" w:rsidR="006D1AC3" w:rsidRPr="006F1EAE" w:rsidRDefault="00DD25D6" w:rsidP="006F1EA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640AE6C9" w14:textId="77777777" w:rsidR="006D1AC3" w:rsidRDefault="006D1AC3" w:rsidP="006D1AC3">
      <w:pPr>
        <w:autoSpaceDE w:val="0"/>
        <w:autoSpaceDN w:val="0"/>
        <w:adjustRightInd w:val="0"/>
        <w:contextualSpacing/>
        <w:jc w:val="both"/>
        <w:rPr>
          <w:rFonts w:cs="Arial"/>
          <w:sz w:val="22"/>
          <w:szCs w:val="22"/>
        </w:rPr>
      </w:pPr>
    </w:p>
    <w:p w14:paraId="326DEE2E"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naročnik ugotovi, da mu dobavitelj ni obračunal dobavljenih artiklov po cenah navedenih na predloženem ceniku:</w:t>
      </w:r>
    </w:p>
    <w:p w14:paraId="3E57199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2E7D057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plača nesporni del računa ali</w:t>
      </w:r>
    </w:p>
    <w:p w14:paraId="0D46FFF2"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661A71C4"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20D3C95F" w14:textId="66605B7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694BC9EF"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B8ED32F" w14:textId="65E363C4"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64AD3BB6" w14:textId="77777777" w:rsidR="00FA51DD" w:rsidRPr="00FA51DD" w:rsidRDefault="00FA51DD" w:rsidP="00FA51DD">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64D88F8E" w14:textId="77777777" w:rsidR="00FA51DD" w:rsidRPr="00FA51DD" w:rsidRDefault="00FA51DD" w:rsidP="00FA51DD">
      <w:pPr>
        <w:spacing w:after="0" w:line="240" w:lineRule="auto"/>
        <w:jc w:val="both"/>
        <w:rPr>
          <w:rFonts w:ascii="Arial" w:eastAsia="Times New Roman" w:hAnsi="Arial" w:cs="Arial"/>
          <w:sz w:val="18"/>
          <w:szCs w:val="18"/>
          <w:lang w:eastAsia="sl-SI"/>
        </w:rPr>
      </w:pPr>
    </w:p>
    <w:p w14:paraId="63081DA4" w14:textId="71AADDC0"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4965FB5D" w14:textId="7C9E9053"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6868F001" w14:textId="6AD0B66E"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FA51DD">
        <w:rPr>
          <w:rFonts w:ascii="Arial" w:eastAsia="Times New Roman" w:hAnsi="Arial" w:cs="Arial"/>
          <w:sz w:val="18"/>
          <w:szCs w:val="18"/>
          <w:lang w:eastAsia="sl-SI"/>
        </w:rPr>
        <w:t>oz</w:t>
      </w:r>
      <w:proofErr w:type="spellEnd"/>
      <w:r w:rsidRPr="00FA51DD">
        <w:rPr>
          <w:rFonts w:ascii="Arial" w:eastAsia="Times New Roman" w:hAnsi="Arial" w:cs="Arial"/>
          <w:sz w:val="18"/>
          <w:szCs w:val="18"/>
          <w:lang w:eastAsia="sl-SI"/>
        </w:rPr>
        <w:t xml:space="preserve"> ga ne zamenja,</w:t>
      </w:r>
    </w:p>
    <w:p w14:paraId="1CCC52AC" w14:textId="74895D09" w:rsidR="00FA51DD" w:rsidRPr="00FA51DD" w:rsidRDefault="00FA51DD" w:rsidP="00FA51DD">
      <w:pPr>
        <w:pStyle w:val="Odstavekseznama"/>
        <w:numPr>
          <w:ilvl w:val="0"/>
          <w:numId w:val="46"/>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658C5112" w14:textId="1F9EC155"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530F0F68" w14:textId="62D528DD"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03CEE9E4" w14:textId="4A17E42E"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33EF92E4" w14:textId="7C489752"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08E2FE1D" w14:textId="48136946"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073B4461" w14:textId="4F94B751"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07BAE64E" w14:textId="3B176397"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2821E021" w14:textId="78B1DFE7"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36A028C2" w14:textId="75EBFDB1" w:rsidR="00FA51DD" w:rsidRP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39485AFE" w14:textId="0E066E7B" w:rsidR="00FA51DD" w:rsidRDefault="00FA51DD" w:rsidP="00FA51DD">
      <w:pPr>
        <w:pStyle w:val="Odstavekseznama"/>
        <w:numPr>
          <w:ilvl w:val="0"/>
          <w:numId w:val="46"/>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27C9105E" w14:textId="2AE1CBB0" w:rsidR="00FA51DD" w:rsidRDefault="00FA51DD" w:rsidP="00FA51DD">
      <w:pPr>
        <w:spacing w:after="0" w:line="240" w:lineRule="auto"/>
        <w:jc w:val="both"/>
        <w:rPr>
          <w:rFonts w:ascii="Arial" w:eastAsia="Times New Roman" w:hAnsi="Arial" w:cs="Arial"/>
          <w:sz w:val="18"/>
          <w:szCs w:val="18"/>
          <w:lang w:eastAsia="sl-SI"/>
        </w:rPr>
      </w:pPr>
    </w:p>
    <w:p w14:paraId="334FE42C" w14:textId="5DA09D04" w:rsidR="00FA51DD"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75B483C8" w14:textId="3F85A22F" w:rsidR="00DC758D"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p>
    <w:p w14:paraId="2001A228" w14:textId="452A7D5B" w:rsidR="00A66E29"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Reklamacije z dobavitelji ureja vsaka šola zase.</w:t>
      </w: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1E484C96" w14:textId="0D975529" w:rsidR="00E807DF" w:rsidRPr="00E807DF" w:rsidRDefault="00A66E29" w:rsidP="00E807D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IX</w:t>
      </w:r>
      <w:r w:rsidR="00E807DF" w:rsidRPr="00E807DF">
        <w:rPr>
          <w:rFonts w:ascii="Arial" w:eastAsia="Times New Roman" w:hAnsi="Arial" w:cs="Arial"/>
          <w:b/>
          <w:sz w:val="18"/>
          <w:szCs w:val="18"/>
          <w:lang w:eastAsia="sl-SI"/>
        </w:rPr>
        <w:t xml:space="preserve">. ZAVAROVANJE ZA DOBRO IZVEDBO POGODBENIH OBVEZNOSTI </w:t>
      </w: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015E6844" w:rsidR="00E807DF" w:rsidRPr="00E807DF" w:rsidRDefault="0090724D" w:rsidP="00E807DF">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10</w:t>
      </w:r>
      <w:r w:rsidR="00E807DF" w:rsidRPr="00E807DF">
        <w:rPr>
          <w:rFonts w:ascii="Arial" w:eastAsia="Times New Roman" w:hAnsi="Arial" w:cs="Arial"/>
          <w:sz w:val="18"/>
          <w:szCs w:val="18"/>
          <w:lang w:eastAsia="sl-SI"/>
        </w:rPr>
        <w:t>. člen</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237263"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7C36E6AB"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FA51DD">
        <w:rPr>
          <w:rFonts w:ascii="Arial" w:eastAsia="Times New Roman" w:hAnsi="Arial" w:cs="Arial"/>
          <w:sz w:val="18"/>
          <w:szCs w:val="18"/>
          <w:lang w:eastAsia="sl-SI"/>
        </w:rPr>
        <w:t>2</w:t>
      </w:r>
      <w:r w:rsidR="00A074E0" w:rsidRPr="00A074E0">
        <w:rPr>
          <w:rFonts w:ascii="Arial" w:eastAsia="Times New Roman" w:hAnsi="Arial" w:cs="Arial"/>
          <w:sz w:val="18"/>
          <w:szCs w:val="18"/>
          <w:lang w:eastAsia="sl-SI"/>
        </w:rPr>
        <w:t xml:space="preserve">.000,00 EUR, veljavno do vključno </w:t>
      </w:r>
      <w:r w:rsidR="00FA51DD">
        <w:rPr>
          <w:rFonts w:ascii="Arial" w:eastAsia="Times New Roman" w:hAnsi="Arial" w:cs="Arial"/>
          <w:sz w:val="18"/>
          <w:szCs w:val="18"/>
          <w:lang w:eastAsia="sl-SI"/>
        </w:rPr>
        <w:t>25</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2D872A4C" w:rsidR="00A66E29" w:rsidRPr="00FA51DD" w:rsidRDefault="00A66E29" w:rsidP="00FA51DD">
      <w:pPr>
        <w:pStyle w:val="Odstavekseznama"/>
        <w:numPr>
          <w:ilvl w:val="0"/>
          <w:numId w:val="46"/>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naročnik  blaga ne bo prejel v rokih, cenah in v količinah; </w:t>
      </w:r>
    </w:p>
    <w:p w14:paraId="1396653C" w14:textId="6F598B33" w:rsidR="00A66E29" w:rsidRPr="00FA51DD" w:rsidRDefault="00A66E29" w:rsidP="00FA51DD">
      <w:pPr>
        <w:pStyle w:val="Odstavekseznama"/>
        <w:numPr>
          <w:ilvl w:val="0"/>
          <w:numId w:val="46"/>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blago ne bo odgovarjalo standardom in kvaliteti</w:t>
      </w:r>
      <w:r w:rsidR="00A074E0" w:rsidRPr="00FA51DD">
        <w:rPr>
          <w:rFonts w:ascii="Arial" w:eastAsia="Times New Roman" w:hAnsi="Arial" w:cs="Arial"/>
          <w:sz w:val="18"/>
          <w:szCs w:val="18"/>
          <w:lang w:eastAsia="sl-SI"/>
        </w:rPr>
        <w:t>;</w:t>
      </w:r>
    </w:p>
    <w:p w14:paraId="24939BA4" w14:textId="73980768" w:rsidR="00A074E0" w:rsidRPr="00FA51DD" w:rsidRDefault="00A074E0" w:rsidP="00FA51DD">
      <w:pPr>
        <w:pStyle w:val="Odstavekseznama"/>
        <w:numPr>
          <w:ilvl w:val="0"/>
          <w:numId w:val="46"/>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dobavitelj po svoji krivdi odstopi od okvirnega sporazuma;</w:t>
      </w:r>
    </w:p>
    <w:p w14:paraId="79B945F7" w14:textId="5859AEC5" w:rsidR="00A074E0" w:rsidRPr="00FA51DD" w:rsidRDefault="00A074E0" w:rsidP="00FA51DD">
      <w:pPr>
        <w:pStyle w:val="Odstavekseznama"/>
        <w:numPr>
          <w:ilvl w:val="0"/>
          <w:numId w:val="46"/>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naročnik po krivdi dobavitelja odstopi od okvirnega sporazuma.</w:t>
      </w: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3C3DA02C" w14:textId="507A9F34"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X</w:t>
      </w:r>
      <w:r w:rsidR="00DD25D6" w:rsidRPr="00DD25D6">
        <w:rPr>
          <w:rFonts w:ascii="Arial" w:eastAsia="Times New Roman" w:hAnsi="Arial" w:cs="Arial"/>
          <w:b/>
          <w:bCs/>
          <w:sz w:val="18"/>
          <w:szCs w:val="18"/>
          <w:lang w:eastAsia="sl-SI"/>
        </w:rPr>
        <w:t xml:space="preserve">. ODSTOP OD </w:t>
      </w:r>
      <w:r w:rsidR="00A66E29">
        <w:rPr>
          <w:rFonts w:ascii="Arial" w:eastAsia="Times New Roman" w:hAnsi="Arial" w:cs="Arial"/>
          <w:b/>
          <w:bCs/>
          <w:sz w:val="18"/>
          <w:szCs w:val="18"/>
          <w:lang w:eastAsia="sl-SI"/>
        </w:rPr>
        <w:t>SPORAZUMA</w:t>
      </w:r>
    </w:p>
    <w:p w14:paraId="23369D37" w14:textId="60004019"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90724D">
        <w:rPr>
          <w:rFonts w:ascii="Arial" w:eastAsia="Times New Roman" w:hAnsi="Arial" w:cs="Arial"/>
          <w:sz w:val="18"/>
          <w:szCs w:val="18"/>
          <w:lang w:eastAsia="sl-SI"/>
        </w:rPr>
        <w:t>1</w:t>
      </w:r>
      <w:r w:rsidR="00DD25D6" w:rsidRPr="00DD25D6">
        <w:rPr>
          <w:rFonts w:ascii="Arial" w:eastAsia="Times New Roman" w:hAnsi="Arial" w:cs="Arial"/>
          <w:sz w:val="18"/>
          <w:szCs w:val="18"/>
          <w:lang w:eastAsia="sl-SI"/>
        </w:rPr>
        <w:t>. člen</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0A17E7A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w:t>
      </w:r>
      <w:r w:rsidR="006B22D8">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četrte</w:t>
      </w:r>
      <w:r w:rsidR="006B22D8">
        <w:rPr>
          <w:rFonts w:ascii="Arial" w:eastAsia="Times New Roman" w:hAnsi="Arial" w:cs="Arial"/>
          <w:sz w:val="18"/>
          <w:szCs w:val="18"/>
          <w:lang w:eastAsia="sl-SI"/>
        </w:rPr>
        <w:t xml:space="preserve"> in pete</w:t>
      </w:r>
      <w:r w:rsidRPr="00DD25D6">
        <w:rPr>
          <w:rFonts w:ascii="Arial" w:eastAsia="Times New Roman" w:hAnsi="Arial" w:cs="Arial"/>
          <w:sz w:val="18"/>
          <w:szCs w:val="18"/>
          <w:lang w:eastAsia="sl-SI"/>
        </w:rPr>
        <w:t xml:space="preserv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26BD884D"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72034C82"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t>X</w:t>
      </w:r>
      <w:r w:rsidR="00A66E29">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3C3B6B61" w14:textId="4A392FB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2</w:t>
      </w:r>
      <w:r w:rsidRPr="00DD25D6">
        <w:rPr>
          <w:rFonts w:ascii="Arial" w:eastAsia="Times New Roman" w:hAnsi="Arial" w:cs="Arial"/>
          <w:sz w:val="18"/>
          <w:szCs w:val="18"/>
          <w:lang w:eastAsia="sl-SI"/>
        </w:rPr>
        <w:t>. člen</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5458F601" w14:textId="6F2E68BA" w:rsidR="00DD25D6"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 </w:t>
      </w:r>
    </w:p>
    <w:p w14:paraId="62748FDE" w14:textId="75D004B2"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52161697" w14:textId="58C549B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xml:space="preserve">. TRAJANJE </w:t>
      </w:r>
      <w:r w:rsidR="00A30660">
        <w:rPr>
          <w:rFonts w:ascii="Arial" w:eastAsia="Times New Roman" w:hAnsi="Arial" w:cs="Arial"/>
          <w:b/>
          <w:bCs/>
          <w:sz w:val="18"/>
          <w:szCs w:val="18"/>
          <w:lang w:eastAsia="sl-SI"/>
        </w:rPr>
        <w:t>SPORAZUMA</w:t>
      </w:r>
    </w:p>
    <w:p w14:paraId="346D8AAE" w14:textId="18A54D5A"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483B95C4"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FA51DD">
        <w:rPr>
          <w:rFonts w:ascii="Arial" w:eastAsia="Times New Roman" w:hAnsi="Arial" w:cs="Arial"/>
          <w:b/>
          <w:sz w:val="18"/>
          <w:szCs w:val="18"/>
          <w:lang w:eastAsia="sl-SI"/>
        </w:rPr>
        <w:t>1</w:t>
      </w:r>
      <w:r w:rsidRPr="00DD25D6">
        <w:rPr>
          <w:rFonts w:ascii="Arial" w:eastAsia="Times New Roman" w:hAnsi="Arial" w:cs="Arial"/>
          <w:b/>
          <w:sz w:val="18"/>
          <w:szCs w:val="18"/>
          <w:lang w:eastAsia="sl-SI"/>
        </w:rPr>
        <w:t>. 201</w:t>
      </w:r>
      <w:r w:rsidR="00FA51DD">
        <w:rPr>
          <w:rFonts w:ascii="Arial" w:eastAsia="Times New Roman" w:hAnsi="Arial" w:cs="Arial"/>
          <w:b/>
          <w:sz w:val="18"/>
          <w:szCs w:val="18"/>
          <w:lang w:eastAsia="sl-SI"/>
        </w:rPr>
        <w:t>9</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521D9740"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B83320">
        <w:rPr>
          <w:rFonts w:ascii="Arial" w:eastAsia="Times New Roman" w:hAnsi="Arial" w:cs="Arial"/>
          <w:b/>
          <w:sz w:val="18"/>
          <w:szCs w:val="18"/>
          <w:lang w:eastAsia="sl-SI"/>
        </w:rPr>
        <w:t>24</w:t>
      </w:r>
      <w:r w:rsidR="00DD25D6" w:rsidRPr="00DD25D6">
        <w:rPr>
          <w:rFonts w:ascii="Arial" w:eastAsia="Times New Roman" w:hAnsi="Arial" w:cs="Arial"/>
          <w:b/>
          <w:sz w:val="18"/>
          <w:szCs w:val="18"/>
          <w:lang w:eastAsia="sl-SI"/>
        </w:rPr>
        <w:t xml:space="preserve"> 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B83320">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 201</w:t>
      </w:r>
      <w:r w:rsidR="00B83320">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 xml:space="preserve">31. </w:t>
      </w:r>
      <w:r w:rsidR="00B83320">
        <w:rPr>
          <w:rFonts w:ascii="Arial" w:eastAsia="Times New Roman" w:hAnsi="Arial" w:cs="Arial"/>
          <w:b/>
          <w:sz w:val="18"/>
          <w:szCs w:val="18"/>
          <w:lang w:eastAsia="sl-SI"/>
        </w:rPr>
        <w:t>12</w:t>
      </w:r>
      <w:r w:rsidR="002F0BE9">
        <w:rPr>
          <w:rFonts w:ascii="Arial" w:eastAsia="Times New Roman" w:hAnsi="Arial" w:cs="Arial"/>
          <w:b/>
          <w:sz w:val="18"/>
          <w:szCs w:val="18"/>
          <w:lang w:eastAsia="sl-SI"/>
        </w:rPr>
        <w:t>. 202</w:t>
      </w:r>
      <w:r w:rsidR="006B22D8">
        <w:rPr>
          <w:rFonts w:ascii="Arial" w:eastAsia="Times New Roman" w:hAnsi="Arial" w:cs="Arial"/>
          <w:b/>
          <w:sz w:val="18"/>
          <w:szCs w:val="18"/>
          <w:lang w:eastAsia="sl-SI"/>
        </w:rPr>
        <w:t>0</w:t>
      </w:r>
      <w:r w:rsidR="00DD25D6" w:rsidRPr="00DD25D6">
        <w:rPr>
          <w:rFonts w:ascii="Arial" w:eastAsia="Times New Roman" w:hAnsi="Arial" w:cs="Arial"/>
          <w:sz w:val="18"/>
          <w:szCs w:val="18"/>
          <w:lang w:eastAsia="sl-SI"/>
        </w:rPr>
        <w:t xml:space="preserve">. </w:t>
      </w:r>
    </w:p>
    <w:p w14:paraId="66322356"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C8296B3" w14:textId="3ED97492"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XI</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REŠEVANJE SPOROV</w:t>
      </w:r>
    </w:p>
    <w:p w14:paraId="28DC1F8E" w14:textId="6458957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409351D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B83320">
        <w:rPr>
          <w:rFonts w:ascii="Arial" w:eastAsia="Times New Roman" w:hAnsi="Arial" w:cs="Arial"/>
          <w:sz w:val="18"/>
          <w:szCs w:val="18"/>
          <w:lang w:eastAsia="sl-SI"/>
        </w:rPr>
        <w:t>štirih</w:t>
      </w:r>
      <w:r w:rsidRPr="00DD25D6">
        <w:rPr>
          <w:rFonts w:ascii="Arial" w:eastAsia="Times New Roman" w:hAnsi="Arial" w:cs="Arial"/>
          <w:sz w:val="18"/>
          <w:szCs w:val="18"/>
          <w:lang w:eastAsia="sl-SI"/>
        </w:rPr>
        <w:t xml:space="preserve"> (</w:t>
      </w:r>
      <w:r w:rsidR="00B83320">
        <w:rPr>
          <w:rFonts w:ascii="Arial" w:eastAsia="Times New Roman" w:hAnsi="Arial" w:cs="Arial"/>
          <w:sz w:val="18"/>
          <w:szCs w:val="18"/>
          <w:lang w:eastAsia="sl-SI"/>
        </w:rPr>
        <w:t>4</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569ECA49" w:rsidR="00DD25D6" w:rsidRPr="00DD25D6" w:rsidRDefault="006C1003"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Maribor</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1F0610B2"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B83320">
        <w:rPr>
          <w:rFonts w:ascii="Arial" w:eastAsia="Times New Roman" w:hAnsi="Arial" w:cs="Arial"/>
          <w:sz w:val="18"/>
          <w:szCs w:val="18"/>
          <w:lang w:eastAsia="sl-SI"/>
        </w:rPr>
        <w:t>Ludvika Pliberška Maribor</w:t>
      </w:r>
      <w:r w:rsidRPr="004A74DD">
        <w:rPr>
          <w:rFonts w:ascii="Arial" w:eastAsia="Times New Roman" w:hAnsi="Arial" w:cs="Arial"/>
          <w:sz w:val="18"/>
          <w:szCs w:val="18"/>
          <w:lang w:eastAsia="sl-SI"/>
        </w:rPr>
        <w:t xml:space="preserve"> </w:t>
      </w:r>
    </w:p>
    <w:p w14:paraId="747D6E0A" w14:textId="2B270018" w:rsidR="00DD25D6" w:rsidRPr="00DD25D6" w:rsidRDefault="00B8332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w:t>
      </w:r>
      <w:r w:rsidR="00DD25D6" w:rsidRPr="00DD25D6">
        <w:rPr>
          <w:rFonts w:ascii="Arial" w:eastAsia="Times New Roman" w:hAnsi="Arial" w:cs="Arial"/>
          <w:sz w:val="18"/>
          <w:szCs w:val="18"/>
          <w:lang w:eastAsia="sl-SI"/>
        </w:rPr>
        <w:t>avnatelj</w:t>
      </w:r>
      <w:r>
        <w:rPr>
          <w:rFonts w:ascii="Arial" w:eastAsia="Times New Roman" w:hAnsi="Arial" w:cs="Arial"/>
          <w:sz w:val="18"/>
          <w:szCs w:val="18"/>
          <w:lang w:eastAsia="sl-SI"/>
        </w:rPr>
        <w:t xml:space="preserve">ica Lidija Todorović </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E7328" w14:textId="77777777" w:rsidR="00B06A43" w:rsidRDefault="00B06A43" w:rsidP="006975C6">
      <w:pPr>
        <w:spacing w:after="0" w:line="240" w:lineRule="auto"/>
      </w:pPr>
      <w:r>
        <w:separator/>
      </w:r>
    </w:p>
  </w:endnote>
  <w:endnote w:type="continuationSeparator" w:id="0">
    <w:p w14:paraId="5B879204" w14:textId="77777777" w:rsidR="00B06A43" w:rsidRDefault="00B06A4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2E3D9ABA" w14:textId="1D063C3D" w:rsidR="006931F3" w:rsidRDefault="006931F3"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23D893FA" w:rsidR="006931F3" w:rsidRDefault="006931F3" w:rsidP="008B2E39">
        <w:pPr>
          <w:pStyle w:val="Noga"/>
          <w:jc w:val="center"/>
        </w:pPr>
        <w:r w:rsidRPr="007651DB">
          <w:t xml:space="preserve">Sukcesivna dobava konvencionalnih in ekoloških živil za obdobje </w:t>
        </w:r>
        <w:r>
          <w:t>dveh</w:t>
        </w:r>
        <w:r w:rsidRPr="007651DB">
          <w:t xml:space="preserve"> let</w:t>
        </w:r>
      </w:p>
      <w:p w14:paraId="753A5B5C" w14:textId="1974849F" w:rsidR="006931F3" w:rsidRPr="006F1DA5" w:rsidRDefault="006931F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932CC0">
          <w:rPr>
            <w:rFonts w:ascii="Arial" w:hAnsi="Arial" w:cs="Arial"/>
            <w:noProof/>
          </w:rPr>
          <w:t>2</w:t>
        </w:r>
        <w:r w:rsidRPr="006F1DA5">
          <w:rPr>
            <w:rFonts w:ascii="Arial" w:hAnsi="Arial" w:cs="Arial"/>
            <w:noProof/>
          </w:rPr>
          <w:fldChar w:fldCharType="end"/>
        </w:r>
      </w:p>
    </w:sdtContent>
  </w:sdt>
  <w:p w14:paraId="5ACFDF11" w14:textId="77777777" w:rsidR="006931F3" w:rsidRDefault="006931F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6931F3" w:rsidRDefault="006931F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6931F3" w:rsidRDefault="006931F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6931F3" w:rsidRDefault="006931F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6931F3" w:rsidRDefault="006931F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6931F3" w:rsidRDefault="006931F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6931F3" w:rsidRDefault="006931F3"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6931F3" w:rsidRDefault="006931F3"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6931F3" w:rsidRDefault="006931F3"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0C1F2" w14:textId="77777777" w:rsidR="00B06A43" w:rsidRDefault="00B06A43" w:rsidP="006975C6">
      <w:pPr>
        <w:spacing w:after="0" w:line="240" w:lineRule="auto"/>
      </w:pPr>
      <w:r>
        <w:separator/>
      </w:r>
    </w:p>
  </w:footnote>
  <w:footnote w:type="continuationSeparator" w:id="0">
    <w:p w14:paraId="2E870AEE" w14:textId="77777777" w:rsidR="00B06A43" w:rsidRDefault="00B06A4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5261DC5B" w:rsidR="006931F3" w:rsidRPr="00CD7DD4" w:rsidRDefault="006931F3"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0C287CF9"/>
    <w:multiLevelType w:val="hybridMultilevel"/>
    <w:tmpl w:val="58D8D188"/>
    <w:lvl w:ilvl="0" w:tplc="FF8C45D4">
      <w:start w:val="1"/>
      <w:numFmt w:val="bullet"/>
      <w:lvlText w:val=""/>
      <w:lvlJc w:val="left"/>
      <w:pPr>
        <w:ind w:left="720" w:hanging="360"/>
      </w:pPr>
      <w:rPr>
        <w:rFonts w:ascii="Symbol" w:hAnsi="Symbol" w:cs="Symbol" w:hint="default"/>
        <w:sz w:val="18"/>
        <w:szCs w:val="18"/>
      </w:rPr>
    </w:lvl>
    <w:lvl w:ilvl="1" w:tplc="56FEE7DE">
      <w:start w:val="1"/>
      <w:numFmt w:val="bullet"/>
      <w:lvlText w:val="o"/>
      <w:lvlJc w:val="left"/>
      <w:pPr>
        <w:ind w:left="1440" w:hanging="360"/>
      </w:pPr>
      <w:rPr>
        <w:rFonts w:ascii="Courier New" w:hAnsi="Courier New" w:cs="Courier New" w:hint="default"/>
      </w:rPr>
    </w:lvl>
    <w:lvl w:ilvl="2" w:tplc="E70E891A">
      <w:start w:val="1"/>
      <w:numFmt w:val="bullet"/>
      <w:lvlText w:val=""/>
      <w:lvlJc w:val="left"/>
      <w:pPr>
        <w:ind w:left="2160" w:hanging="360"/>
      </w:pPr>
      <w:rPr>
        <w:rFonts w:ascii="Wingdings" w:hAnsi="Wingdings" w:cs="Wingdings" w:hint="default"/>
      </w:rPr>
    </w:lvl>
    <w:lvl w:ilvl="3" w:tplc="24C859BA">
      <w:start w:val="1"/>
      <w:numFmt w:val="bullet"/>
      <w:lvlText w:val=""/>
      <w:lvlJc w:val="left"/>
      <w:pPr>
        <w:ind w:left="2880" w:hanging="360"/>
      </w:pPr>
      <w:rPr>
        <w:rFonts w:ascii="Symbol" w:hAnsi="Symbol" w:cs="Symbol" w:hint="default"/>
      </w:rPr>
    </w:lvl>
    <w:lvl w:ilvl="4" w:tplc="CACA5C04">
      <w:start w:val="1"/>
      <w:numFmt w:val="bullet"/>
      <w:lvlText w:val="o"/>
      <w:lvlJc w:val="left"/>
      <w:pPr>
        <w:ind w:left="3600" w:hanging="360"/>
      </w:pPr>
      <w:rPr>
        <w:rFonts w:ascii="Courier New" w:hAnsi="Courier New" w:cs="Courier New" w:hint="default"/>
      </w:rPr>
    </w:lvl>
    <w:lvl w:ilvl="5" w:tplc="69485DF4">
      <w:start w:val="1"/>
      <w:numFmt w:val="bullet"/>
      <w:lvlText w:val=""/>
      <w:lvlJc w:val="left"/>
      <w:pPr>
        <w:ind w:left="4320" w:hanging="360"/>
      </w:pPr>
      <w:rPr>
        <w:rFonts w:ascii="Wingdings" w:hAnsi="Wingdings" w:cs="Wingdings" w:hint="default"/>
      </w:rPr>
    </w:lvl>
    <w:lvl w:ilvl="6" w:tplc="BCC2EEE0">
      <w:start w:val="1"/>
      <w:numFmt w:val="bullet"/>
      <w:lvlText w:val=""/>
      <w:lvlJc w:val="left"/>
      <w:pPr>
        <w:ind w:left="5040" w:hanging="360"/>
      </w:pPr>
      <w:rPr>
        <w:rFonts w:ascii="Symbol" w:hAnsi="Symbol" w:cs="Symbol" w:hint="default"/>
      </w:rPr>
    </w:lvl>
    <w:lvl w:ilvl="7" w:tplc="BBC897F0">
      <w:start w:val="1"/>
      <w:numFmt w:val="bullet"/>
      <w:lvlText w:val="o"/>
      <w:lvlJc w:val="left"/>
      <w:pPr>
        <w:ind w:left="5760" w:hanging="360"/>
      </w:pPr>
      <w:rPr>
        <w:rFonts w:ascii="Courier New" w:hAnsi="Courier New" w:cs="Courier New" w:hint="default"/>
      </w:rPr>
    </w:lvl>
    <w:lvl w:ilvl="8" w:tplc="3DDCA8E0">
      <w:start w:val="1"/>
      <w:numFmt w:val="bullet"/>
      <w:lvlText w:val=""/>
      <w:lvlJc w:val="left"/>
      <w:pPr>
        <w:ind w:left="6480" w:hanging="360"/>
      </w:pPr>
      <w:rPr>
        <w:rFonts w:ascii="Wingdings" w:hAnsi="Wingdings" w:cs="Wingdings" w:hint="default"/>
      </w:rPr>
    </w:lvl>
  </w:abstractNum>
  <w:abstractNum w:abstractNumId="5" w15:restartNumberingAfterBreak="0">
    <w:nsid w:val="0CF12F06"/>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DB21F3C"/>
    <w:multiLevelType w:val="hybridMultilevel"/>
    <w:tmpl w:val="013216A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A44477D"/>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1DFD261B"/>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4" w15:restartNumberingAfterBreak="0">
    <w:nsid w:val="250728F2"/>
    <w:multiLevelType w:val="hybridMultilevel"/>
    <w:tmpl w:val="AE6A9E3A"/>
    <w:lvl w:ilvl="0" w:tplc="36E8EB2C">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7643C6"/>
    <w:multiLevelType w:val="hybridMultilevel"/>
    <w:tmpl w:val="77ACA554"/>
    <w:lvl w:ilvl="0" w:tplc="4FAE1A6E">
      <w:numFmt w:val="bullet"/>
      <w:lvlText w:val="-"/>
      <w:lvlJc w:val="left"/>
      <w:pPr>
        <w:tabs>
          <w:tab w:val="num" w:pos="720"/>
        </w:tabs>
        <w:ind w:left="720" w:hanging="360"/>
      </w:pPr>
      <w:rPr>
        <w:rFonts w:ascii="Comic Sans MS" w:eastAsia="Times New Roman" w:hAnsi="Comic Sans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C1C72F3"/>
    <w:multiLevelType w:val="hybridMultilevel"/>
    <w:tmpl w:val="C41E427C"/>
    <w:lvl w:ilvl="0" w:tplc="211EF85E">
      <w:start w:val="7"/>
      <w:numFmt w:val="decimal"/>
      <w:lvlText w:val="%1."/>
      <w:lvlJc w:val="left"/>
      <w:pPr>
        <w:ind w:left="2340" w:hanging="360"/>
      </w:pPr>
      <w:rPr>
        <w:rFonts w:hint="default"/>
      </w:rPr>
    </w:lvl>
    <w:lvl w:ilvl="1" w:tplc="04240019">
      <w:start w:val="1"/>
      <w:numFmt w:val="lowerLetter"/>
      <w:lvlText w:val="%2."/>
      <w:lvlJc w:val="left"/>
      <w:pPr>
        <w:ind w:left="1494"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17" w15:restartNumberingAfterBreak="0">
    <w:nsid w:val="36884FA4"/>
    <w:multiLevelType w:val="hybridMultilevel"/>
    <w:tmpl w:val="B30457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1">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2C0B41"/>
    <w:multiLevelType w:val="hybridMultilevel"/>
    <w:tmpl w:val="89A4EA1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B6728B0"/>
    <w:multiLevelType w:val="hybridMultilevel"/>
    <w:tmpl w:val="8D0475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3C2E7119"/>
    <w:multiLevelType w:val="hybridMultilevel"/>
    <w:tmpl w:val="457AABA4"/>
    <w:lvl w:ilvl="0" w:tplc="4038F52C">
      <w:start w:val="1"/>
      <w:numFmt w:val="bullet"/>
      <w:lvlText w:val=""/>
      <w:lvlJc w:val="left"/>
      <w:pPr>
        <w:ind w:left="720" w:hanging="360"/>
      </w:pPr>
      <w:rPr>
        <w:rFonts w:ascii="Symbol" w:hAnsi="Symbol" w:cs="Symbol" w:hint="default"/>
        <w:sz w:val="18"/>
        <w:szCs w:val="18"/>
      </w:rPr>
    </w:lvl>
    <w:lvl w:ilvl="1" w:tplc="5DB420BC">
      <w:start w:val="1"/>
      <w:numFmt w:val="bullet"/>
      <w:lvlText w:val="o"/>
      <w:lvlJc w:val="left"/>
      <w:pPr>
        <w:ind w:left="1440" w:hanging="360"/>
      </w:pPr>
      <w:rPr>
        <w:rFonts w:ascii="Courier New" w:hAnsi="Courier New" w:cs="Courier New" w:hint="default"/>
      </w:rPr>
    </w:lvl>
    <w:lvl w:ilvl="2" w:tplc="52086A36">
      <w:start w:val="1"/>
      <w:numFmt w:val="bullet"/>
      <w:lvlText w:val=""/>
      <w:lvlJc w:val="left"/>
      <w:pPr>
        <w:ind w:left="2160" w:hanging="360"/>
      </w:pPr>
      <w:rPr>
        <w:rFonts w:ascii="Wingdings" w:hAnsi="Wingdings" w:cs="Wingdings" w:hint="default"/>
      </w:rPr>
    </w:lvl>
    <w:lvl w:ilvl="3" w:tplc="F0602882">
      <w:start w:val="1"/>
      <w:numFmt w:val="bullet"/>
      <w:lvlText w:val=""/>
      <w:lvlJc w:val="left"/>
      <w:pPr>
        <w:ind w:left="2880" w:hanging="360"/>
      </w:pPr>
      <w:rPr>
        <w:rFonts w:ascii="Symbol" w:hAnsi="Symbol" w:cs="Symbol" w:hint="default"/>
      </w:rPr>
    </w:lvl>
    <w:lvl w:ilvl="4" w:tplc="6D5E2FCC">
      <w:start w:val="1"/>
      <w:numFmt w:val="bullet"/>
      <w:lvlText w:val="o"/>
      <w:lvlJc w:val="left"/>
      <w:pPr>
        <w:ind w:left="3600" w:hanging="360"/>
      </w:pPr>
      <w:rPr>
        <w:rFonts w:ascii="Courier New" w:hAnsi="Courier New" w:cs="Courier New" w:hint="default"/>
      </w:rPr>
    </w:lvl>
    <w:lvl w:ilvl="5" w:tplc="07CA1C8E">
      <w:start w:val="1"/>
      <w:numFmt w:val="bullet"/>
      <w:lvlText w:val=""/>
      <w:lvlJc w:val="left"/>
      <w:pPr>
        <w:ind w:left="4320" w:hanging="360"/>
      </w:pPr>
      <w:rPr>
        <w:rFonts w:ascii="Wingdings" w:hAnsi="Wingdings" w:cs="Wingdings" w:hint="default"/>
      </w:rPr>
    </w:lvl>
    <w:lvl w:ilvl="6" w:tplc="E9E6A78C">
      <w:start w:val="1"/>
      <w:numFmt w:val="bullet"/>
      <w:lvlText w:val=""/>
      <w:lvlJc w:val="left"/>
      <w:pPr>
        <w:ind w:left="5040" w:hanging="360"/>
      </w:pPr>
      <w:rPr>
        <w:rFonts w:ascii="Symbol" w:hAnsi="Symbol" w:cs="Symbol" w:hint="default"/>
      </w:rPr>
    </w:lvl>
    <w:lvl w:ilvl="7" w:tplc="1552369A">
      <w:start w:val="1"/>
      <w:numFmt w:val="bullet"/>
      <w:lvlText w:val="o"/>
      <w:lvlJc w:val="left"/>
      <w:pPr>
        <w:ind w:left="5760" w:hanging="360"/>
      </w:pPr>
      <w:rPr>
        <w:rFonts w:ascii="Courier New" w:hAnsi="Courier New" w:cs="Courier New" w:hint="default"/>
      </w:rPr>
    </w:lvl>
    <w:lvl w:ilvl="8" w:tplc="043006CA">
      <w:start w:val="1"/>
      <w:numFmt w:val="bullet"/>
      <w:lvlText w:val=""/>
      <w:lvlJc w:val="left"/>
      <w:pPr>
        <w:ind w:left="6480" w:hanging="360"/>
      </w:pPr>
      <w:rPr>
        <w:rFonts w:ascii="Wingdings" w:hAnsi="Wingdings" w:cs="Wingdings" w:hint="default"/>
      </w:r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1F2249C"/>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4227126C"/>
    <w:multiLevelType w:val="hybridMultilevel"/>
    <w:tmpl w:val="B6765CCC"/>
    <w:lvl w:ilvl="0" w:tplc="65E0C54C">
      <w:start w:val="1"/>
      <w:numFmt w:val="bullet"/>
      <w:lvlText w:val=""/>
      <w:lvlJc w:val="left"/>
      <w:pPr>
        <w:ind w:left="720" w:hanging="360"/>
      </w:pPr>
      <w:rPr>
        <w:rFonts w:ascii="Symbol" w:hAnsi="Symbol" w:cs="Symbol" w:hint="default"/>
        <w:sz w:val="18"/>
        <w:szCs w:val="18"/>
      </w:rPr>
    </w:lvl>
    <w:lvl w:ilvl="1" w:tplc="92D802F0">
      <w:start w:val="1"/>
      <w:numFmt w:val="bullet"/>
      <w:lvlText w:val="o"/>
      <w:lvlJc w:val="left"/>
      <w:pPr>
        <w:ind w:left="1440" w:hanging="360"/>
      </w:pPr>
      <w:rPr>
        <w:rFonts w:ascii="Courier New" w:hAnsi="Courier New" w:cs="Courier New" w:hint="default"/>
      </w:rPr>
    </w:lvl>
    <w:lvl w:ilvl="2" w:tplc="2F4843B4">
      <w:start w:val="1"/>
      <w:numFmt w:val="bullet"/>
      <w:lvlText w:val=""/>
      <w:lvlJc w:val="left"/>
      <w:pPr>
        <w:ind w:left="2160" w:hanging="360"/>
      </w:pPr>
      <w:rPr>
        <w:rFonts w:ascii="Wingdings" w:hAnsi="Wingdings" w:cs="Wingdings" w:hint="default"/>
      </w:rPr>
    </w:lvl>
    <w:lvl w:ilvl="3" w:tplc="B49C4572">
      <w:start w:val="1"/>
      <w:numFmt w:val="bullet"/>
      <w:lvlText w:val=""/>
      <w:lvlJc w:val="left"/>
      <w:pPr>
        <w:ind w:left="2880" w:hanging="360"/>
      </w:pPr>
      <w:rPr>
        <w:rFonts w:ascii="Symbol" w:hAnsi="Symbol" w:cs="Symbol" w:hint="default"/>
      </w:rPr>
    </w:lvl>
    <w:lvl w:ilvl="4" w:tplc="8842B244">
      <w:start w:val="1"/>
      <w:numFmt w:val="bullet"/>
      <w:lvlText w:val="o"/>
      <w:lvlJc w:val="left"/>
      <w:pPr>
        <w:ind w:left="3600" w:hanging="360"/>
      </w:pPr>
      <w:rPr>
        <w:rFonts w:ascii="Courier New" w:hAnsi="Courier New" w:cs="Courier New" w:hint="default"/>
      </w:rPr>
    </w:lvl>
    <w:lvl w:ilvl="5" w:tplc="882C81EA">
      <w:start w:val="1"/>
      <w:numFmt w:val="bullet"/>
      <w:lvlText w:val=""/>
      <w:lvlJc w:val="left"/>
      <w:pPr>
        <w:ind w:left="4320" w:hanging="360"/>
      </w:pPr>
      <w:rPr>
        <w:rFonts w:ascii="Wingdings" w:hAnsi="Wingdings" w:cs="Wingdings" w:hint="default"/>
      </w:rPr>
    </w:lvl>
    <w:lvl w:ilvl="6" w:tplc="74A0A416">
      <w:start w:val="1"/>
      <w:numFmt w:val="bullet"/>
      <w:lvlText w:val=""/>
      <w:lvlJc w:val="left"/>
      <w:pPr>
        <w:ind w:left="5040" w:hanging="360"/>
      </w:pPr>
      <w:rPr>
        <w:rFonts w:ascii="Symbol" w:hAnsi="Symbol" w:cs="Symbol" w:hint="default"/>
      </w:rPr>
    </w:lvl>
    <w:lvl w:ilvl="7" w:tplc="69381546">
      <w:start w:val="1"/>
      <w:numFmt w:val="bullet"/>
      <w:lvlText w:val="o"/>
      <w:lvlJc w:val="left"/>
      <w:pPr>
        <w:ind w:left="5760" w:hanging="360"/>
      </w:pPr>
      <w:rPr>
        <w:rFonts w:ascii="Courier New" w:hAnsi="Courier New" w:cs="Courier New" w:hint="default"/>
      </w:rPr>
    </w:lvl>
    <w:lvl w:ilvl="8" w:tplc="652CB516">
      <w:start w:val="1"/>
      <w:numFmt w:val="bullet"/>
      <w:lvlText w:val=""/>
      <w:lvlJc w:val="left"/>
      <w:pPr>
        <w:ind w:left="6480" w:hanging="360"/>
      </w:pPr>
      <w:rPr>
        <w:rFonts w:ascii="Wingdings" w:hAnsi="Wingdings" w:cs="Wingdings" w:hint="default"/>
      </w:rPr>
    </w:lvl>
  </w:abstractNum>
  <w:abstractNum w:abstractNumId="26"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124D89"/>
    <w:multiLevelType w:val="hybridMultilevel"/>
    <w:tmpl w:val="8838415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0" w15:restartNumberingAfterBreak="0">
    <w:nsid w:val="4E637160"/>
    <w:multiLevelType w:val="hybridMultilevel"/>
    <w:tmpl w:val="7B34D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4E6312D"/>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56A42B07"/>
    <w:multiLevelType w:val="hybridMultilevel"/>
    <w:tmpl w:val="B194EA04"/>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4"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947F0A"/>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66D831A3"/>
    <w:multiLevelType w:val="hybridMultilevel"/>
    <w:tmpl w:val="E3BC4460"/>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1">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F7BC9"/>
    <w:multiLevelType w:val="hybridMultilevel"/>
    <w:tmpl w:val="B1B4D354"/>
    <w:lvl w:ilvl="0" w:tplc="2A72AF6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5"/>
  </w:num>
  <w:num w:numId="4">
    <w:abstractNumId w:val="2"/>
  </w:num>
  <w:num w:numId="5">
    <w:abstractNumId w:val="1"/>
  </w:num>
  <w:num w:numId="6">
    <w:abstractNumId w:val="29"/>
  </w:num>
  <w:num w:numId="7">
    <w:abstractNumId w:val="13"/>
  </w:num>
  <w:num w:numId="8">
    <w:abstractNumId w:val="23"/>
  </w:num>
  <w:num w:numId="9">
    <w:abstractNumId w:val="18"/>
  </w:num>
  <w:num w:numId="10">
    <w:abstractNumId w:val="4"/>
  </w:num>
  <w:num w:numId="11">
    <w:abstractNumId w:val="48"/>
  </w:num>
  <w:num w:numId="12">
    <w:abstractNumId w:val="12"/>
  </w:num>
  <w:num w:numId="13">
    <w:abstractNumId w:val="33"/>
  </w:num>
  <w:num w:numId="14">
    <w:abstractNumId w:val="35"/>
  </w:num>
  <w:num w:numId="15">
    <w:abstractNumId w:val="3"/>
  </w:num>
  <w:num w:numId="16">
    <w:abstractNumId w:val="49"/>
  </w:num>
  <w:num w:numId="17">
    <w:abstractNumId w:val="45"/>
  </w:num>
  <w:num w:numId="18">
    <w:abstractNumId w:val="46"/>
  </w:num>
  <w:num w:numId="19">
    <w:abstractNumId w:val="11"/>
  </w:num>
  <w:num w:numId="20">
    <w:abstractNumId w:val="42"/>
  </w:num>
  <w:num w:numId="21">
    <w:abstractNumId w:val="47"/>
  </w:num>
  <w:num w:numId="22">
    <w:abstractNumId w:val="34"/>
  </w:num>
  <w:num w:numId="23">
    <w:abstractNumId w:val="8"/>
  </w:num>
  <w:num w:numId="24">
    <w:abstractNumId w:val="20"/>
  </w:num>
  <w:num w:numId="25">
    <w:abstractNumId w:val="15"/>
  </w:num>
  <w:num w:numId="26">
    <w:abstractNumId w:val="21"/>
  </w:num>
  <w:num w:numId="27">
    <w:abstractNumId w:val="17"/>
  </w:num>
  <w:num w:numId="28">
    <w:abstractNumId w:val="28"/>
  </w:num>
  <w:num w:numId="29">
    <w:abstractNumId w:val="31"/>
  </w:num>
  <w:num w:numId="30">
    <w:abstractNumId w:val="6"/>
  </w:num>
  <w:num w:numId="31">
    <w:abstractNumId w:val="24"/>
  </w:num>
  <w:num w:numId="32">
    <w:abstractNumId w:val="30"/>
  </w:num>
  <w:num w:numId="33">
    <w:abstractNumId w:val="10"/>
  </w:num>
  <w:num w:numId="34">
    <w:abstractNumId w:val="5"/>
  </w:num>
  <w:num w:numId="35">
    <w:abstractNumId w:val="38"/>
  </w:num>
  <w:num w:numId="36">
    <w:abstractNumId w:val="9"/>
  </w:num>
  <w:num w:numId="37">
    <w:abstractNumId w:val="7"/>
  </w:num>
  <w:num w:numId="38">
    <w:abstractNumId w:val="44"/>
  </w:num>
  <w:num w:numId="39">
    <w:abstractNumId w:val="19"/>
  </w:num>
  <w:num w:numId="40">
    <w:abstractNumId w:val="41"/>
  </w:num>
  <w:num w:numId="41">
    <w:abstractNumId w:val="37"/>
  </w:num>
  <w:num w:numId="42">
    <w:abstractNumId w:val="43"/>
  </w:num>
  <w:num w:numId="43">
    <w:abstractNumId w:val="36"/>
  </w:num>
  <w:num w:numId="44">
    <w:abstractNumId w:val="27"/>
  </w:num>
  <w:num w:numId="45">
    <w:abstractNumId w:val="0"/>
  </w:num>
  <w:num w:numId="46">
    <w:abstractNumId w:val="40"/>
  </w:num>
  <w:num w:numId="47">
    <w:abstractNumId w:val="39"/>
  </w:num>
  <w:num w:numId="48">
    <w:abstractNumId w:val="14"/>
  </w:num>
  <w:num w:numId="49">
    <w:abstractNumId w:val="32"/>
  </w:num>
  <w:num w:numId="50">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5E"/>
    <w:rsid w:val="00014998"/>
    <w:rsid w:val="00021212"/>
    <w:rsid w:val="00027F41"/>
    <w:rsid w:val="00037A49"/>
    <w:rsid w:val="00042794"/>
    <w:rsid w:val="00043DDE"/>
    <w:rsid w:val="000441EA"/>
    <w:rsid w:val="00046493"/>
    <w:rsid w:val="00060AEA"/>
    <w:rsid w:val="00064208"/>
    <w:rsid w:val="000659FF"/>
    <w:rsid w:val="00070580"/>
    <w:rsid w:val="00071C85"/>
    <w:rsid w:val="00076643"/>
    <w:rsid w:val="000771AC"/>
    <w:rsid w:val="0008431E"/>
    <w:rsid w:val="00090841"/>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6F76"/>
    <w:rsid w:val="001119EB"/>
    <w:rsid w:val="00127127"/>
    <w:rsid w:val="00134892"/>
    <w:rsid w:val="00147D69"/>
    <w:rsid w:val="00154093"/>
    <w:rsid w:val="00155272"/>
    <w:rsid w:val="00160AE2"/>
    <w:rsid w:val="00162E2E"/>
    <w:rsid w:val="00163BDF"/>
    <w:rsid w:val="00165071"/>
    <w:rsid w:val="0017045D"/>
    <w:rsid w:val="00191AC5"/>
    <w:rsid w:val="00197639"/>
    <w:rsid w:val="001A31A4"/>
    <w:rsid w:val="001A34C8"/>
    <w:rsid w:val="001C5203"/>
    <w:rsid w:val="001D0598"/>
    <w:rsid w:val="001D3E7B"/>
    <w:rsid w:val="001E3D03"/>
    <w:rsid w:val="001E5435"/>
    <w:rsid w:val="001E6018"/>
    <w:rsid w:val="001F11D0"/>
    <w:rsid w:val="001F24A5"/>
    <w:rsid w:val="001F72D0"/>
    <w:rsid w:val="001F7761"/>
    <w:rsid w:val="00204EDB"/>
    <w:rsid w:val="00226973"/>
    <w:rsid w:val="002332D2"/>
    <w:rsid w:val="00246422"/>
    <w:rsid w:val="0024678A"/>
    <w:rsid w:val="002500B7"/>
    <w:rsid w:val="00250B95"/>
    <w:rsid w:val="00262B3A"/>
    <w:rsid w:val="002634AA"/>
    <w:rsid w:val="00271F38"/>
    <w:rsid w:val="00281200"/>
    <w:rsid w:val="002C782B"/>
    <w:rsid w:val="002D0B81"/>
    <w:rsid w:val="002D26E6"/>
    <w:rsid w:val="002D58B5"/>
    <w:rsid w:val="002F0BE9"/>
    <w:rsid w:val="00304053"/>
    <w:rsid w:val="00311F33"/>
    <w:rsid w:val="0033249E"/>
    <w:rsid w:val="00337882"/>
    <w:rsid w:val="00337E4D"/>
    <w:rsid w:val="00343395"/>
    <w:rsid w:val="003451DB"/>
    <w:rsid w:val="0036650F"/>
    <w:rsid w:val="00366604"/>
    <w:rsid w:val="00371E6E"/>
    <w:rsid w:val="003755AC"/>
    <w:rsid w:val="00380113"/>
    <w:rsid w:val="003A1AA2"/>
    <w:rsid w:val="003A1E72"/>
    <w:rsid w:val="003A28D7"/>
    <w:rsid w:val="003A31F6"/>
    <w:rsid w:val="003A4C27"/>
    <w:rsid w:val="003C52EC"/>
    <w:rsid w:val="003C53A2"/>
    <w:rsid w:val="003C5DCC"/>
    <w:rsid w:val="003C6260"/>
    <w:rsid w:val="003C6365"/>
    <w:rsid w:val="003D4BBE"/>
    <w:rsid w:val="003D6F26"/>
    <w:rsid w:val="0040217E"/>
    <w:rsid w:val="00417F55"/>
    <w:rsid w:val="004213B7"/>
    <w:rsid w:val="004425C6"/>
    <w:rsid w:val="00452CA9"/>
    <w:rsid w:val="00464601"/>
    <w:rsid w:val="004702FB"/>
    <w:rsid w:val="00471503"/>
    <w:rsid w:val="0047607D"/>
    <w:rsid w:val="00476FF7"/>
    <w:rsid w:val="004776F1"/>
    <w:rsid w:val="00484126"/>
    <w:rsid w:val="00490DF5"/>
    <w:rsid w:val="0049479E"/>
    <w:rsid w:val="00495438"/>
    <w:rsid w:val="004A2A62"/>
    <w:rsid w:val="004A74DD"/>
    <w:rsid w:val="004A7939"/>
    <w:rsid w:val="004B060F"/>
    <w:rsid w:val="004B1820"/>
    <w:rsid w:val="004B5D50"/>
    <w:rsid w:val="004D2F9F"/>
    <w:rsid w:val="004E0C24"/>
    <w:rsid w:val="004F2927"/>
    <w:rsid w:val="00510B48"/>
    <w:rsid w:val="0051146A"/>
    <w:rsid w:val="0051751C"/>
    <w:rsid w:val="00520848"/>
    <w:rsid w:val="0052142A"/>
    <w:rsid w:val="00527FBB"/>
    <w:rsid w:val="0053510E"/>
    <w:rsid w:val="005423BF"/>
    <w:rsid w:val="00550BE3"/>
    <w:rsid w:val="00551C43"/>
    <w:rsid w:val="00573700"/>
    <w:rsid w:val="005737DE"/>
    <w:rsid w:val="00575969"/>
    <w:rsid w:val="00577336"/>
    <w:rsid w:val="0058216C"/>
    <w:rsid w:val="00584A12"/>
    <w:rsid w:val="005852A3"/>
    <w:rsid w:val="00586186"/>
    <w:rsid w:val="00586350"/>
    <w:rsid w:val="005B6195"/>
    <w:rsid w:val="005B6BD4"/>
    <w:rsid w:val="005C3C80"/>
    <w:rsid w:val="005C43DC"/>
    <w:rsid w:val="005C44FF"/>
    <w:rsid w:val="005D262B"/>
    <w:rsid w:val="00601028"/>
    <w:rsid w:val="00601528"/>
    <w:rsid w:val="0062112A"/>
    <w:rsid w:val="006224E7"/>
    <w:rsid w:val="006347C3"/>
    <w:rsid w:val="00635CA0"/>
    <w:rsid w:val="0064050F"/>
    <w:rsid w:val="0064315F"/>
    <w:rsid w:val="00646A9C"/>
    <w:rsid w:val="006613E5"/>
    <w:rsid w:val="00662A46"/>
    <w:rsid w:val="0067763E"/>
    <w:rsid w:val="00686594"/>
    <w:rsid w:val="00686BAD"/>
    <w:rsid w:val="006931F3"/>
    <w:rsid w:val="0069526B"/>
    <w:rsid w:val="0069552A"/>
    <w:rsid w:val="006975C6"/>
    <w:rsid w:val="006A5918"/>
    <w:rsid w:val="006B22D8"/>
    <w:rsid w:val="006B2936"/>
    <w:rsid w:val="006C1003"/>
    <w:rsid w:val="006D1AC3"/>
    <w:rsid w:val="006D4B75"/>
    <w:rsid w:val="006D75DE"/>
    <w:rsid w:val="006D7BB0"/>
    <w:rsid w:val="006E3195"/>
    <w:rsid w:val="006E4105"/>
    <w:rsid w:val="006E7D07"/>
    <w:rsid w:val="006F035E"/>
    <w:rsid w:val="006F1DA5"/>
    <w:rsid w:val="006F1EAE"/>
    <w:rsid w:val="006F4C34"/>
    <w:rsid w:val="007017A7"/>
    <w:rsid w:val="007068E7"/>
    <w:rsid w:val="00706BDD"/>
    <w:rsid w:val="007109D5"/>
    <w:rsid w:val="00717838"/>
    <w:rsid w:val="00740182"/>
    <w:rsid w:val="00745429"/>
    <w:rsid w:val="00754998"/>
    <w:rsid w:val="007651DB"/>
    <w:rsid w:val="00785F39"/>
    <w:rsid w:val="007B5219"/>
    <w:rsid w:val="007B52EB"/>
    <w:rsid w:val="007C3EA0"/>
    <w:rsid w:val="007D6FB3"/>
    <w:rsid w:val="007E0E83"/>
    <w:rsid w:val="007E6677"/>
    <w:rsid w:val="0081029A"/>
    <w:rsid w:val="008264B7"/>
    <w:rsid w:val="008278F5"/>
    <w:rsid w:val="008350D6"/>
    <w:rsid w:val="0083623F"/>
    <w:rsid w:val="008409EE"/>
    <w:rsid w:val="0084141A"/>
    <w:rsid w:val="00842EB4"/>
    <w:rsid w:val="00854D94"/>
    <w:rsid w:val="00863A8C"/>
    <w:rsid w:val="00876A30"/>
    <w:rsid w:val="008978D4"/>
    <w:rsid w:val="008A008F"/>
    <w:rsid w:val="008A12D4"/>
    <w:rsid w:val="008B2E39"/>
    <w:rsid w:val="008B72CE"/>
    <w:rsid w:val="008D0741"/>
    <w:rsid w:val="008D20B3"/>
    <w:rsid w:val="008D2DCD"/>
    <w:rsid w:val="008F7955"/>
    <w:rsid w:val="0090724D"/>
    <w:rsid w:val="00926458"/>
    <w:rsid w:val="0092670E"/>
    <w:rsid w:val="00930868"/>
    <w:rsid w:val="00932CC0"/>
    <w:rsid w:val="00933900"/>
    <w:rsid w:val="00941EAE"/>
    <w:rsid w:val="00946107"/>
    <w:rsid w:val="00951866"/>
    <w:rsid w:val="00955274"/>
    <w:rsid w:val="00960022"/>
    <w:rsid w:val="009652C0"/>
    <w:rsid w:val="00967924"/>
    <w:rsid w:val="00972475"/>
    <w:rsid w:val="00995A03"/>
    <w:rsid w:val="009B6FA3"/>
    <w:rsid w:val="009B77A4"/>
    <w:rsid w:val="009E214E"/>
    <w:rsid w:val="009E7E51"/>
    <w:rsid w:val="009F579A"/>
    <w:rsid w:val="00A01F5C"/>
    <w:rsid w:val="00A074E0"/>
    <w:rsid w:val="00A22338"/>
    <w:rsid w:val="00A30660"/>
    <w:rsid w:val="00A3318A"/>
    <w:rsid w:val="00A4001A"/>
    <w:rsid w:val="00A52459"/>
    <w:rsid w:val="00A66E29"/>
    <w:rsid w:val="00A7389A"/>
    <w:rsid w:val="00AA2CAB"/>
    <w:rsid w:val="00AC0622"/>
    <w:rsid w:val="00AC4FBC"/>
    <w:rsid w:val="00AE20C3"/>
    <w:rsid w:val="00AF36DA"/>
    <w:rsid w:val="00AF6B61"/>
    <w:rsid w:val="00AF7FB0"/>
    <w:rsid w:val="00B05760"/>
    <w:rsid w:val="00B05771"/>
    <w:rsid w:val="00B06A43"/>
    <w:rsid w:val="00B103CC"/>
    <w:rsid w:val="00B14B09"/>
    <w:rsid w:val="00B169F3"/>
    <w:rsid w:val="00B35942"/>
    <w:rsid w:val="00B36CD0"/>
    <w:rsid w:val="00B508B6"/>
    <w:rsid w:val="00B6382B"/>
    <w:rsid w:val="00B6413F"/>
    <w:rsid w:val="00B757D1"/>
    <w:rsid w:val="00B80BD5"/>
    <w:rsid w:val="00B83320"/>
    <w:rsid w:val="00B93434"/>
    <w:rsid w:val="00B941A0"/>
    <w:rsid w:val="00B94814"/>
    <w:rsid w:val="00BA4717"/>
    <w:rsid w:val="00BB3484"/>
    <w:rsid w:val="00BC2D61"/>
    <w:rsid w:val="00BC6DD5"/>
    <w:rsid w:val="00BD2BE3"/>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92F23"/>
    <w:rsid w:val="00CA5C46"/>
    <w:rsid w:val="00CA6537"/>
    <w:rsid w:val="00CB4A95"/>
    <w:rsid w:val="00CC044B"/>
    <w:rsid w:val="00CC6CD5"/>
    <w:rsid w:val="00CD0D70"/>
    <w:rsid w:val="00CD218D"/>
    <w:rsid w:val="00CD6E25"/>
    <w:rsid w:val="00CD7DD4"/>
    <w:rsid w:val="00CF38DC"/>
    <w:rsid w:val="00CF671F"/>
    <w:rsid w:val="00D02BAC"/>
    <w:rsid w:val="00D1108A"/>
    <w:rsid w:val="00D26C92"/>
    <w:rsid w:val="00D3178C"/>
    <w:rsid w:val="00D32894"/>
    <w:rsid w:val="00D379CF"/>
    <w:rsid w:val="00D401DC"/>
    <w:rsid w:val="00D42C31"/>
    <w:rsid w:val="00D443D7"/>
    <w:rsid w:val="00D53E85"/>
    <w:rsid w:val="00D60A0B"/>
    <w:rsid w:val="00D62FBC"/>
    <w:rsid w:val="00D67CA2"/>
    <w:rsid w:val="00D7180C"/>
    <w:rsid w:val="00D7309E"/>
    <w:rsid w:val="00D7467F"/>
    <w:rsid w:val="00D7788E"/>
    <w:rsid w:val="00D82CC3"/>
    <w:rsid w:val="00D931BF"/>
    <w:rsid w:val="00D968D5"/>
    <w:rsid w:val="00DA4414"/>
    <w:rsid w:val="00DA50A8"/>
    <w:rsid w:val="00DC46B1"/>
    <w:rsid w:val="00DC758D"/>
    <w:rsid w:val="00DD25D6"/>
    <w:rsid w:val="00DD2FA1"/>
    <w:rsid w:val="00DE16C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76E1"/>
    <w:rsid w:val="00F16647"/>
    <w:rsid w:val="00F22B99"/>
    <w:rsid w:val="00F55723"/>
    <w:rsid w:val="00F776A0"/>
    <w:rsid w:val="00F83F3C"/>
    <w:rsid w:val="00F851F3"/>
    <w:rsid w:val="00F92762"/>
    <w:rsid w:val="00FA51DD"/>
    <w:rsid w:val="00FB2BA3"/>
    <w:rsid w:val="00FB3258"/>
    <w:rsid w:val="00FB534A"/>
    <w:rsid w:val="00FC2646"/>
    <w:rsid w:val="00FC307E"/>
    <w:rsid w:val="00FD2770"/>
    <w:rsid w:val="00FE1836"/>
    <w:rsid w:val="00FE2CD7"/>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9552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23"/>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89B3D-B871-4785-BB7F-27C3744A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6480</Words>
  <Characters>36942</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Center za pravno pomoč</cp:lastModifiedBy>
  <cp:revision>2</cp:revision>
  <cp:lastPrinted>2018-10-18T05:33:00Z</cp:lastPrinted>
  <dcterms:created xsi:type="dcterms:W3CDTF">2018-10-18T08:18:00Z</dcterms:created>
  <dcterms:modified xsi:type="dcterms:W3CDTF">2018-10-18T08:18:00Z</dcterms:modified>
</cp:coreProperties>
</file>